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5AED1F" w14:textId="4644F666" w:rsidR="004B12E4" w:rsidRDefault="00D714ED" w:rsidP="00F5414C">
      <w:pPr>
        <w:jc w:val="right"/>
        <w:rPr>
          <w:rFonts w:ascii="Arial" w:hAnsi="Arial" w:cs="Arial"/>
          <w:b/>
          <w:color w:val="595959"/>
          <w:sz w:val="44"/>
          <w:szCs w:val="44"/>
        </w:rPr>
      </w:pPr>
      <w:r>
        <w:rPr>
          <w:noProof/>
        </w:rPr>
        <w:drawing>
          <wp:anchor distT="0" distB="0" distL="114300" distR="114300" simplePos="0" relativeHeight="251657728" behindDoc="0" locked="0" layoutInCell="1" allowOverlap="1" wp14:anchorId="28B000D2" wp14:editId="43DA2479">
            <wp:simplePos x="0" y="0"/>
            <wp:positionH relativeFrom="column">
              <wp:posOffset>11430</wp:posOffset>
            </wp:positionH>
            <wp:positionV relativeFrom="paragraph">
              <wp:posOffset>325120</wp:posOffset>
            </wp:positionV>
            <wp:extent cx="1527175" cy="85915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859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47A571" w14:textId="4A0E4969" w:rsidR="00F5414C" w:rsidRPr="00C111B9" w:rsidRDefault="00F5414C" w:rsidP="00F5414C">
      <w:pPr>
        <w:jc w:val="right"/>
        <w:rPr>
          <w:rFonts w:ascii="Arial" w:hAnsi="Arial" w:cs="Arial"/>
          <w:b/>
          <w:color w:val="595959"/>
          <w:sz w:val="36"/>
          <w:szCs w:val="36"/>
        </w:rPr>
      </w:pPr>
      <w:r>
        <w:rPr>
          <w:rFonts w:ascii="Arial" w:hAnsi="Arial" w:cs="Arial"/>
          <w:b/>
          <w:bCs/>
          <w:sz w:val="40"/>
          <w:szCs w:val="40"/>
        </w:rPr>
        <w:t>IN’LI PACA &amp; CORSE</w:t>
      </w:r>
    </w:p>
    <w:p w14:paraId="4AA29819" w14:textId="21231D89" w:rsidR="00F5414C" w:rsidRPr="00C111B9" w:rsidRDefault="00F5414C" w:rsidP="00F5414C">
      <w:pPr>
        <w:ind w:left="142"/>
        <w:jc w:val="right"/>
        <w:rPr>
          <w:rFonts w:ascii="Arial" w:hAnsi="Arial" w:cs="Arial"/>
          <w:color w:val="595959"/>
          <w:szCs w:val="36"/>
        </w:rPr>
      </w:pPr>
      <w:r>
        <w:t>470 Promenade des Anglais</w:t>
      </w:r>
    </w:p>
    <w:p w14:paraId="5AB1CBD3" w14:textId="5B30C2D2" w:rsidR="00F5414C" w:rsidRPr="00C111B9" w:rsidRDefault="00F5414C" w:rsidP="00F5414C">
      <w:pPr>
        <w:ind w:left="142"/>
        <w:jc w:val="right"/>
        <w:rPr>
          <w:rFonts w:ascii="Arial" w:hAnsi="Arial" w:cs="Arial"/>
          <w:color w:val="595959"/>
          <w:szCs w:val="36"/>
        </w:rPr>
      </w:pPr>
    </w:p>
    <w:p w14:paraId="71E54833" w14:textId="78AED903" w:rsidR="00F5414C" w:rsidRPr="00C111B9" w:rsidRDefault="00F5414C" w:rsidP="00F5414C">
      <w:pPr>
        <w:ind w:left="142"/>
        <w:jc w:val="right"/>
        <w:rPr>
          <w:rFonts w:ascii="Arial" w:hAnsi="Arial" w:cs="Arial"/>
          <w:color w:val="595959"/>
          <w:szCs w:val="36"/>
        </w:rPr>
      </w:pPr>
      <w:r>
        <w:t>06200 NICE</w:t>
      </w:r>
    </w:p>
    <w:p w14:paraId="040FB19C" w14:textId="77777777" w:rsidR="00F5414C" w:rsidRDefault="00F5414C" w:rsidP="00F5414C">
      <w:pPr>
        <w:ind w:left="142"/>
        <w:rPr>
          <w:rFonts w:ascii="Arial" w:eastAsia="Calibri" w:hAnsi="Arial" w:cs="Arial"/>
          <w:bCs/>
          <w:color w:val="595959"/>
          <w:szCs w:val="22"/>
        </w:rPr>
      </w:pPr>
    </w:p>
    <w:p w14:paraId="691D627F" w14:textId="77777777" w:rsidR="00F5414C" w:rsidRDefault="00F5414C" w:rsidP="00F5414C">
      <w:pPr>
        <w:ind w:left="142"/>
        <w:rPr>
          <w:rFonts w:ascii="Arial" w:eastAsia="Calibri" w:hAnsi="Arial" w:cs="Arial"/>
          <w:bCs/>
          <w:color w:val="595959"/>
          <w:szCs w:val="22"/>
        </w:rPr>
      </w:pPr>
    </w:p>
    <w:p w14:paraId="27587E27" w14:textId="77777777" w:rsidR="00F5414C" w:rsidRPr="00C111B9" w:rsidRDefault="00F5414C" w:rsidP="00F5414C">
      <w:pPr>
        <w:ind w:left="142"/>
        <w:rPr>
          <w:rFonts w:ascii="Arial" w:eastAsia="Calibri" w:hAnsi="Arial" w:cs="Arial"/>
          <w:bCs/>
          <w:color w:val="595959"/>
          <w:szCs w:val="22"/>
        </w:rPr>
      </w:pPr>
    </w:p>
    <w:p w14:paraId="08EC53BF" w14:textId="77777777" w:rsidR="00F5414C" w:rsidRPr="00C111B9" w:rsidRDefault="00F5414C" w:rsidP="00F5414C">
      <w:pPr>
        <w:ind w:left="142"/>
        <w:rPr>
          <w:rFonts w:ascii="Arial" w:eastAsia="Calibri" w:hAnsi="Arial" w:cs="Arial"/>
          <w:bCs/>
          <w:color w:val="595959"/>
          <w:szCs w:val="22"/>
        </w:rPr>
      </w:pPr>
    </w:p>
    <w:p w14:paraId="6D5574FD" w14:textId="77777777" w:rsidR="00F5414C" w:rsidRPr="00C111B9" w:rsidRDefault="00F5414C" w:rsidP="00F5414C">
      <w:pPr>
        <w:ind w:left="142"/>
        <w:rPr>
          <w:rFonts w:ascii="Arial" w:eastAsia="Calibri" w:hAnsi="Arial" w:cs="Arial"/>
          <w:b/>
          <w:color w:val="595959"/>
          <w:sz w:val="48"/>
          <w:szCs w:val="48"/>
        </w:rPr>
      </w:pPr>
      <w:r>
        <w:rPr>
          <w:rFonts w:ascii="Arial" w:eastAsia="Calibri" w:hAnsi="Arial" w:cs="Arial"/>
          <w:b/>
          <w:color w:val="595959"/>
          <w:sz w:val="48"/>
          <w:szCs w:val="48"/>
        </w:rPr>
        <w:t>DOSSIER DE CONSULTATION DES ENTREPRISES</w:t>
      </w:r>
    </w:p>
    <w:p w14:paraId="02760D5E" w14:textId="18A51027" w:rsidR="00F5414C" w:rsidRPr="00C111B9" w:rsidRDefault="00577501" w:rsidP="00F5414C">
      <w:pPr>
        <w:ind w:left="142"/>
        <w:rPr>
          <w:rFonts w:ascii="Arial" w:hAnsi="Arial" w:cs="Arial"/>
          <w:b/>
          <w:color w:val="595959"/>
          <w:sz w:val="32"/>
          <w:szCs w:val="32"/>
        </w:rPr>
      </w:pPr>
      <w:r>
        <w:rPr>
          <w:rFonts w:ascii="Arial" w:hAnsi="Arial" w:cs="Arial"/>
          <w:b/>
          <w:color w:val="595959"/>
          <w:sz w:val="32"/>
          <w:szCs w:val="32"/>
        </w:rPr>
        <w:t>Avril 2026</w:t>
      </w:r>
    </w:p>
    <w:p w14:paraId="05EB8194" w14:textId="77777777" w:rsidR="00F5414C" w:rsidRPr="00C111B9" w:rsidRDefault="00F5414C" w:rsidP="00F5414C">
      <w:pPr>
        <w:ind w:left="142"/>
        <w:rPr>
          <w:rFonts w:ascii="Arial" w:hAnsi="Arial" w:cs="Arial"/>
          <w:b/>
          <w:color w:val="595959"/>
          <w:szCs w:val="22"/>
        </w:rPr>
      </w:pPr>
    </w:p>
    <w:p w14:paraId="36D6C79C" w14:textId="77777777" w:rsidR="00F5414C" w:rsidRPr="00C111B9" w:rsidRDefault="00F5414C" w:rsidP="00F5414C">
      <w:pPr>
        <w:ind w:left="142"/>
        <w:jc w:val="center"/>
        <w:rPr>
          <w:rFonts w:ascii="Arial" w:hAnsi="Arial" w:cs="Arial"/>
          <w:color w:val="595959"/>
        </w:rPr>
      </w:pPr>
    </w:p>
    <w:p w14:paraId="68B48905" w14:textId="77777777" w:rsidR="00F5414C" w:rsidRPr="00C111B9" w:rsidRDefault="00F5414C" w:rsidP="00F5414C">
      <w:pPr>
        <w:ind w:left="142"/>
        <w:jc w:val="center"/>
        <w:rPr>
          <w:rFonts w:ascii="Arial" w:hAnsi="Arial" w:cs="Arial"/>
          <w:color w:val="595959"/>
        </w:rPr>
      </w:pPr>
    </w:p>
    <w:p w14:paraId="70F9822B" w14:textId="77777777" w:rsidR="00F5414C" w:rsidRPr="00C111B9" w:rsidRDefault="00F5414C" w:rsidP="00F5414C">
      <w:pPr>
        <w:ind w:left="142"/>
        <w:jc w:val="center"/>
        <w:rPr>
          <w:rFonts w:ascii="Arial" w:hAnsi="Arial" w:cs="Arial"/>
          <w:color w:val="595959"/>
        </w:rPr>
      </w:pPr>
    </w:p>
    <w:p w14:paraId="2F03A767" w14:textId="77777777" w:rsidR="00F5414C" w:rsidRPr="00C111B9" w:rsidRDefault="00F5414C" w:rsidP="00F5414C">
      <w:pPr>
        <w:ind w:left="142"/>
        <w:jc w:val="center"/>
        <w:rPr>
          <w:rFonts w:ascii="Arial" w:hAnsi="Arial" w:cs="Arial"/>
          <w:color w:val="595959"/>
        </w:rPr>
      </w:pPr>
    </w:p>
    <w:p w14:paraId="3A39F6F5" w14:textId="77777777" w:rsidR="00F5414C" w:rsidRPr="00C111B9" w:rsidRDefault="00F5414C" w:rsidP="00F5414C">
      <w:pPr>
        <w:ind w:left="142"/>
        <w:jc w:val="center"/>
        <w:rPr>
          <w:rFonts w:ascii="Arial" w:hAnsi="Arial" w:cs="Arial"/>
          <w:color w:val="595959"/>
        </w:rPr>
      </w:pPr>
    </w:p>
    <w:p w14:paraId="5CC3D4FE" w14:textId="77777777" w:rsidR="00F5414C" w:rsidRPr="00C111B9" w:rsidRDefault="00F5414C" w:rsidP="00F5414C">
      <w:pPr>
        <w:ind w:left="142"/>
        <w:jc w:val="center"/>
        <w:rPr>
          <w:rFonts w:ascii="Arial" w:hAnsi="Arial" w:cs="Arial"/>
          <w:color w:val="595959"/>
        </w:rPr>
      </w:pPr>
    </w:p>
    <w:p w14:paraId="5FCEF2C2" w14:textId="77777777" w:rsidR="00F5414C" w:rsidRPr="00C111B9" w:rsidRDefault="00F5414C" w:rsidP="00F5414C">
      <w:pPr>
        <w:ind w:left="142"/>
        <w:jc w:val="center"/>
        <w:rPr>
          <w:rFonts w:ascii="Arial" w:hAnsi="Arial" w:cs="Arial"/>
          <w:color w:val="595959"/>
        </w:rPr>
      </w:pPr>
    </w:p>
    <w:p w14:paraId="2143D831" w14:textId="77777777" w:rsidR="00F5414C" w:rsidRPr="00C111B9" w:rsidRDefault="00F5414C" w:rsidP="00F5414C">
      <w:pPr>
        <w:ind w:left="142"/>
        <w:jc w:val="center"/>
        <w:rPr>
          <w:rFonts w:ascii="Arial" w:hAnsi="Arial" w:cs="Arial"/>
          <w:color w:val="595959"/>
        </w:rPr>
      </w:pPr>
    </w:p>
    <w:p w14:paraId="42C98FDD" w14:textId="77777777" w:rsidR="00F5414C" w:rsidRPr="00C111B9" w:rsidRDefault="00F5414C" w:rsidP="00F5414C">
      <w:pPr>
        <w:ind w:left="142"/>
        <w:jc w:val="center"/>
        <w:rPr>
          <w:rFonts w:ascii="Arial" w:hAnsi="Arial" w:cs="Arial"/>
          <w:color w:val="595959"/>
        </w:rPr>
      </w:pPr>
    </w:p>
    <w:p w14:paraId="49A0F6BD" w14:textId="77777777" w:rsidR="00F5414C" w:rsidRPr="00C111B9" w:rsidRDefault="00F5414C" w:rsidP="00F5414C">
      <w:pPr>
        <w:ind w:left="142"/>
        <w:jc w:val="center"/>
        <w:rPr>
          <w:rFonts w:ascii="Arial" w:hAnsi="Arial" w:cs="Arial"/>
          <w:color w:val="595959"/>
        </w:rPr>
      </w:pPr>
    </w:p>
    <w:p w14:paraId="3F268840" w14:textId="77777777" w:rsidR="00F5414C" w:rsidRPr="00C111B9" w:rsidRDefault="00F5414C" w:rsidP="00F5414C">
      <w:pPr>
        <w:ind w:left="142"/>
        <w:jc w:val="center"/>
        <w:rPr>
          <w:rFonts w:ascii="Arial" w:hAnsi="Arial" w:cs="Arial"/>
          <w:color w:val="595959"/>
        </w:rPr>
      </w:pPr>
    </w:p>
    <w:p w14:paraId="4445E60D" w14:textId="77777777" w:rsidR="00F5414C" w:rsidRPr="00C111B9" w:rsidRDefault="00F5414C" w:rsidP="00F5414C">
      <w:pPr>
        <w:ind w:left="142"/>
        <w:jc w:val="center"/>
        <w:rPr>
          <w:rFonts w:ascii="Arial" w:hAnsi="Arial" w:cs="Arial"/>
          <w:color w:val="595959"/>
        </w:rPr>
      </w:pPr>
    </w:p>
    <w:p w14:paraId="489762A7" w14:textId="77777777" w:rsidR="00F5414C" w:rsidRPr="00C111B9" w:rsidRDefault="00F5414C" w:rsidP="00F5414C">
      <w:pPr>
        <w:rPr>
          <w:rFonts w:ascii="Arial" w:hAnsi="Arial" w:cs="Arial"/>
          <w:color w:val="595959"/>
        </w:rPr>
      </w:pPr>
    </w:p>
    <w:p w14:paraId="72B08A04" w14:textId="77777777" w:rsidR="00F5414C" w:rsidRPr="00C111B9" w:rsidRDefault="00F5414C" w:rsidP="00F5414C">
      <w:pPr>
        <w:ind w:left="142"/>
        <w:jc w:val="center"/>
        <w:rPr>
          <w:rFonts w:ascii="Arial" w:eastAsia="Calibri" w:hAnsi="Arial" w:cs="Arial"/>
          <w:color w:val="595959"/>
          <w:szCs w:val="22"/>
        </w:rPr>
      </w:pPr>
    </w:p>
    <w:p w14:paraId="79ABA420" w14:textId="77777777" w:rsidR="00F5414C" w:rsidRPr="00C111B9" w:rsidRDefault="00F5414C" w:rsidP="00F5414C">
      <w:pPr>
        <w:rPr>
          <w:rFonts w:ascii="Arial" w:eastAsia="Calibri" w:hAnsi="Arial" w:cs="Arial"/>
          <w:color w:val="595959"/>
          <w:sz w:val="32"/>
          <w:szCs w:val="32"/>
        </w:rPr>
      </w:pPr>
    </w:p>
    <w:p w14:paraId="48C45663" w14:textId="77777777" w:rsidR="00F5414C" w:rsidRPr="00C111B9" w:rsidRDefault="00F5414C" w:rsidP="00F5414C">
      <w:pPr>
        <w:ind w:left="142"/>
        <w:rPr>
          <w:rFonts w:ascii="Arial" w:hAnsi="Arial" w:cs="Arial"/>
          <w:color w:val="595959"/>
          <w:sz w:val="48"/>
          <w:szCs w:val="48"/>
          <w:u w:val="single"/>
        </w:rPr>
      </w:pPr>
      <w:r>
        <w:rPr>
          <w:rFonts w:ascii="Arial" w:eastAsia="Calibri" w:hAnsi="Arial" w:cs="Arial"/>
          <w:b/>
          <w:color w:val="595959"/>
          <w:sz w:val="48"/>
          <w:szCs w:val="48"/>
          <w:u w:val="single"/>
        </w:rPr>
        <w:t>ACTE D’ENGAGEMENT</w:t>
      </w:r>
    </w:p>
    <w:p w14:paraId="2F32EA0F" w14:textId="77777777" w:rsidR="00F5414C" w:rsidRDefault="00F5414C" w:rsidP="00F5414C">
      <w:pPr>
        <w:ind w:left="142"/>
        <w:rPr>
          <w:rFonts w:ascii="Arial" w:hAnsi="Arial" w:cs="Arial"/>
          <w:b/>
          <w:color w:val="595959"/>
          <w:sz w:val="40"/>
          <w:szCs w:val="40"/>
        </w:rPr>
      </w:pPr>
    </w:p>
    <w:p w14:paraId="4F4A0FF9" w14:textId="77777777" w:rsidR="00F5414C" w:rsidRPr="00C111B9" w:rsidRDefault="00F5414C" w:rsidP="00F5414C">
      <w:pPr>
        <w:ind w:left="142"/>
        <w:rPr>
          <w:rFonts w:ascii="Arial" w:hAnsi="Arial" w:cs="Arial"/>
          <w:b/>
          <w:color w:val="595959"/>
          <w:sz w:val="40"/>
          <w:szCs w:val="40"/>
        </w:rPr>
      </w:pPr>
      <w:r>
        <w:rPr>
          <w:rFonts w:ascii="Arial" w:hAnsi="Arial" w:cs="Arial"/>
          <w:b/>
          <w:color w:val="595959"/>
          <w:sz w:val="40"/>
          <w:szCs w:val="40"/>
        </w:rPr>
        <w:t>Pièce n° 1</w:t>
      </w:r>
    </w:p>
    <w:p w14:paraId="6753AB15" w14:textId="77777777" w:rsidR="00F5414C" w:rsidRPr="00C111B9" w:rsidRDefault="00F5414C" w:rsidP="00F5414C">
      <w:pPr>
        <w:ind w:left="142"/>
        <w:rPr>
          <w:rFonts w:ascii="Arial" w:hAnsi="Arial" w:cs="Arial"/>
          <w:color w:val="595959"/>
          <w:sz w:val="32"/>
          <w:szCs w:val="32"/>
        </w:rPr>
      </w:pPr>
    </w:p>
    <w:p w14:paraId="0FD7267D" w14:textId="77777777" w:rsidR="003C3D2F" w:rsidRDefault="003C3D2F" w:rsidP="003C3D2F">
      <w:pPr>
        <w:ind w:left="142"/>
        <w:rPr>
          <w:rFonts w:ascii="Arial" w:hAnsi="Arial" w:cs="Arial"/>
          <w:b/>
          <w:color w:val="595959"/>
          <w:sz w:val="32"/>
          <w:szCs w:val="32"/>
        </w:rPr>
      </w:pPr>
      <w:r>
        <w:rPr>
          <w:rFonts w:ascii="Arial" w:hAnsi="Arial" w:cs="Arial"/>
          <w:b/>
          <w:color w:val="595959"/>
          <w:sz w:val="32"/>
          <w:szCs w:val="32"/>
        </w:rPr>
        <w:t xml:space="preserve">Entretien </w:t>
      </w:r>
      <w:r>
        <w:rPr>
          <w:rFonts w:cs="Arial"/>
          <w:b/>
          <w:color w:val="595959"/>
          <w:sz w:val="32"/>
          <w:szCs w:val="32"/>
        </w:rPr>
        <w:t xml:space="preserve">de propreté des locaux  </w:t>
      </w:r>
    </w:p>
    <w:p w14:paraId="4BEC456D" w14:textId="77777777" w:rsidR="003C3D2F" w:rsidRDefault="003C3D2F" w:rsidP="003C3D2F">
      <w:pPr>
        <w:ind w:left="142"/>
        <w:rPr>
          <w:rFonts w:ascii="Arial" w:hAnsi="Arial" w:cs="Arial"/>
          <w:b/>
          <w:color w:val="595959"/>
          <w:sz w:val="32"/>
          <w:szCs w:val="32"/>
        </w:rPr>
      </w:pPr>
    </w:p>
    <w:p w14:paraId="42305365" w14:textId="66C8496A" w:rsidR="003C3D2F" w:rsidRPr="00D0088E" w:rsidRDefault="003C3D2F" w:rsidP="003C3D2F">
      <w:pPr>
        <w:ind w:left="142"/>
        <w:rPr>
          <w:rFonts w:ascii="Arial" w:hAnsi="Arial" w:cs="Arial"/>
          <w:b/>
          <w:color w:val="FF9933"/>
          <w:sz w:val="32"/>
          <w:szCs w:val="32"/>
          <w:u w:val="single"/>
        </w:rPr>
      </w:pPr>
      <w:r>
        <w:t>Lot n° 4 – Bouches-du-Rhône — Marseille (Square Hopkinson)</w:t>
      </w:r>
    </w:p>
    <w:p w14:paraId="52FC19A4" w14:textId="77777777" w:rsidR="00F5414C" w:rsidRPr="00FB5D47" w:rsidRDefault="00F5414C" w:rsidP="00F5414C">
      <w:pPr>
        <w:ind w:left="142"/>
        <w:rPr>
          <w:rFonts w:ascii="Arial" w:eastAsia="Calibri" w:hAnsi="Arial"/>
          <w:sz w:val="22"/>
          <w:szCs w:val="22"/>
        </w:rPr>
      </w:pPr>
    </w:p>
    <w:p w14:paraId="2C707B27" w14:textId="77777777" w:rsidR="00F5414C" w:rsidRPr="00FB5D47" w:rsidRDefault="00F5414C" w:rsidP="00F5414C">
      <w:pPr>
        <w:ind w:left="142"/>
        <w:rPr>
          <w:rFonts w:ascii="Arial" w:eastAsia="Calibri" w:hAnsi="Arial"/>
          <w:sz w:val="22"/>
          <w:szCs w:val="22"/>
        </w:rPr>
      </w:pPr>
    </w:p>
    <w:p w14:paraId="72314116" w14:textId="77777777" w:rsidR="005F7E9F" w:rsidRPr="000027AD" w:rsidRDefault="00F5414C" w:rsidP="005F7E9F">
      <w:pPr>
        <w:jc w:val="center"/>
        <w:rPr>
          <w:rFonts w:ascii="Arial" w:hAnsi="Arial" w:cs="Arial"/>
          <w:sz w:val="22"/>
          <w:szCs w:val="22"/>
        </w:rPr>
      </w:pPr>
      <w:r>
        <w:rPr>
          <w:rFonts w:ascii="Arial" w:hAnsi="Arial" w:cs="Arial"/>
          <w:sz w:val="22"/>
          <w:szCs w:val="22"/>
        </w:rPr>
        <w:br w:type="page"/>
      </w:r>
    </w:p>
    <w:tbl>
      <w:tblPr>
        <w:tblpPr w:leftFromText="141" w:rightFromText="141" w:vertAnchor="text" w:horzAnchor="margin" w:tblpY="90"/>
        <w:tblW w:w="10434" w:type="dxa"/>
        <w:tblLayout w:type="fixed"/>
        <w:tblCellMar>
          <w:left w:w="71" w:type="dxa"/>
          <w:right w:w="71" w:type="dxa"/>
        </w:tblCellMar>
        <w:tblLook w:val="0000" w:firstRow="0" w:lastRow="0" w:firstColumn="0" w:lastColumn="0" w:noHBand="0" w:noVBand="0"/>
      </w:tblPr>
      <w:tblGrid>
        <w:gridCol w:w="10434"/>
      </w:tblGrid>
      <w:tr w:rsidR="007F00AC" w:rsidRPr="0080426E" w14:paraId="4F80E5B6" w14:textId="77777777" w:rsidTr="007F00AC">
        <w:trPr>
          <w:trHeight w:val="1132"/>
        </w:trPr>
        <w:tc>
          <w:tcPr>
            <w:tcW w:w="10434" w:type="dxa"/>
          </w:tcPr>
          <w:p w14:paraId="669AD27D" w14:textId="1E5ECA63" w:rsidR="007F00AC" w:rsidRPr="00220CEC" w:rsidRDefault="00D714ED" w:rsidP="007F00AC">
            <w:pPr>
              <w:pStyle w:val="Pieddepage"/>
              <w:tabs>
                <w:tab w:val="clear" w:pos="4536"/>
                <w:tab w:val="clear" w:pos="9072"/>
                <w:tab w:val="left" w:pos="851"/>
              </w:tabs>
              <w:jc w:val="center"/>
              <w:rPr>
                <w:lang w:eastAsia="fr-FR"/>
              </w:rPr>
            </w:pPr>
            <w:r>
              <w:rPr>
                <w:noProof/>
                <w:lang w:eastAsia="fr-FR"/>
              </w:rPr>
              <w:lastRenderedPageBreak/>
              <w:drawing>
                <wp:inline distT="0" distB="0" distL="0" distR="0" wp14:anchorId="1102E22F" wp14:editId="5EAD9280">
                  <wp:extent cx="1026795" cy="60388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14:paraId="5C89FC05" w14:textId="77777777" w:rsidR="007F00AC" w:rsidRPr="0080426E" w:rsidRDefault="007F00AC" w:rsidP="007F00AC">
            <w:pPr>
              <w:pStyle w:val="Pieddepage"/>
              <w:tabs>
                <w:tab w:val="clear" w:pos="4536"/>
                <w:tab w:val="clear" w:pos="9072"/>
                <w:tab w:val="left" w:pos="851"/>
              </w:tabs>
              <w:jc w:val="center"/>
              <w:rPr>
                <w:rFonts w:ascii="Arial" w:hAnsi="Arial" w:cs="Arial"/>
                <w:b/>
                <w:sz w:val="18"/>
                <w:szCs w:val="18"/>
              </w:rPr>
            </w:pPr>
          </w:p>
          <w:p w14:paraId="34963A43" w14:textId="77777777" w:rsidR="007F00AC" w:rsidRPr="0080426E" w:rsidRDefault="007F00AC" w:rsidP="007F00AC">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0245EC24" w14:textId="77777777" w:rsidR="007F00AC" w:rsidRPr="0080426E" w:rsidRDefault="007F00AC" w:rsidP="007F00AC">
            <w:pPr>
              <w:pStyle w:val="En-tte"/>
              <w:jc w:val="center"/>
            </w:pPr>
            <w:r>
              <w:rPr>
                <w:rFonts w:ascii="Arial" w:hAnsi="Arial" w:cs="Arial"/>
                <w:b/>
                <w:sz w:val="18"/>
                <w:szCs w:val="18"/>
              </w:rPr>
              <w:t>Direction des Affaires Juridiques</w:t>
            </w:r>
          </w:p>
        </w:tc>
      </w:tr>
    </w:tbl>
    <w:p w14:paraId="1EF95FA6" w14:textId="77777777" w:rsidR="005F7E9F" w:rsidRPr="0080426E" w:rsidRDefault="005F7E9F" w:rsidP="00844DAA">
      <w:pPr>
        <w:tabs>
          <w:tab w:val="left" w:pos="851"/>
        </w:tabs>
        <w:spacing w:before="60" w:after="60"/>
        <w:jc w:val="center"/>
        <w:rPr>
          <w:rFonts w:ascii="Arial" w:hAnsi="Arial" w:cs="Arial"/>
          <w:sz w:val="22"/>
          <w:szCs w:val="22"/>
        </w:rPr>
      </w:pPr>
    </w:p>
    <w:p w14:paraId="5FD71654" w14:textId="77777777" w:rsidR="009B1CD0" w:rsidRPr="0080426E" w:rsidRDefault="009B1CD0" w:rsidP="00844DAA">
      <w:pPr>
        <w:tabs>
          <w:tab w:val="left" w:pos="851"/>
        </w:tabs>
        <w:sectPr w:rsidR="009B1CD0" w:rsidRPr="0080426E" w:rsidSect="00851195">
          <w:footerReference w:type="default" r:id="rId10"/>
          <w:pgSz w:w="11906" w:h="16838" w:code="9"/>
          <w:pgMar w:top="454" w:right="851" w:bottom="737" w:left="851" w:header="720" w:footer="680" w:gutter="0"/>
          <w:pgBorders w:offsetFrom="page">
            <w:top w:val="single" w:sz="18" w:space="24" w:color="808080"/>
            <w:left w:val="single" w:sz="18" w:space="24" w:color="808080"/>
            <w:bottom w:val="single" w:sz="18" w:space="24" w:color="808080"/>
            <w:right w:val="single" w:sz="18" w:space="24" w:color="808080"/>
          </w:pgBorders>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80426E" w14:paraId="3E5353C4" w14:textId="77777777">
        <w:tc>
          <w:tcPr>
            <w:tcW w:w="9002" w:type="dxa"/>
            <w:shd w:val="clear" w:color="auto" w:fill="66CCFF"/>
          </w:tcPr>
          <w:p w14:paraId="5980891A" w14:textId="77777777" w:rsidR="009B1CD0" w:rsidRPr="0080426E"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33189C90" w14:textId="77777777" w:rsidR="009B1CD0" w:rsidRPr="0080426E"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523B0C4A" w14:textId="77777777" w:rsidR="009B1CD0" w:rsidRPr="0080426E" w:rsidRDefault="00E47798" w:rsidP="0083205E">
            <w:pPr>
              <w:pStyle w:val="Titre8"/>
              <w:tabs>
                <w:tab w:val="left" w:pos="851"/>
                <w:tab w:val="right" w:pos="9639"/>
              </w:tabs>
              <w:spacing w:before="120" w:after="120"/>
            </w:pPr>
            <w:r>
              <w:rPr>
                <w:caps/>
                <w:sz w:val="28"/>
                <w:szCs w:val="28"/>
              </w:rPr>
              <w:t>ATTRI1</w:t>
            </w:r>
          </w:p>
        </w:tc>
      </w:tr>
    </w:tbl>
    <w:p w14:paraId="1DC15ABA" w14:textId="77777777" w:rsidR="009B1CD0" w:rsidRPr="0080426E" w:rsidRDefault="009B1CD0" w:rsidP="006C4338">
      <w:pPr>
        <w:tabs>
          <w:tab w:val="left" w:pos="851"/>
        </w:tabs>
      </w:pPr>
    </w:p>
    <w:p w14:paraId="1DC240DA" w14:textId="77777777" w:rsidR="009B45B9" w:rsidRPr="0080426E"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14:paraId="403EB646" w14:textId="77777777" w:rsidR="00FE48C9" w:rsidRPr="0080426E" w:rsidRDefault="00FE48C9" w:rsidP="006C4338">
      <w:pPr>
        <w:pStyle w:val="Corpsdetexte31"/>
        <w:tabs>
          <w:tab w:val="left" w:pos="851"/>
        </w:tabs>
        <w:jc w:val="both"/>
        <w:rPr>
          <w:sz w:val="18"/>
          <w:szCs w:val="18"/>
        </w:rPr>
      </w:pPr>
    </w:p>
    <w:p w14:paraId="40E3756B" w14:textId="77777777" w:rsidR="009B45B9" w:rsidRPr="0080426E" w:rsidRDefault="009B1CD0"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14:paraId="711C697A" w14:textId="77777777" w:rsidR="00FE48C9" w:rsidRPr="0080426E" w:rsidRDefault="00FE48C9" w:rsidP="006C4338">
      <w:pPr>
        <w:pStyle w:val="Corpsdetexte31"/>
        <w:tabs>
          <w:tab w:val="left" w:pos="851"/>
        </w:tabs>
        <w:jc w:val="both"/>
        <w:rPr>
          <w:sz w:val="18"/>
          <w:szCs w:val="18"/>
        </w:rPr>
      </w:pPr>
    </w:p>
    <w:p w14:paraId="6A0764D4" w14:textId="77777777" w:rsidR="009B1CD0" w:rsidRPr="0080426E" w:rsidRDefault="009B1CD0"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38B40E6E" w14:textId="77777777" w:rsidR="00FE48C9" w:rsidRPr="0080426E" w:rsidRDefault="00FE48C9" w:rsidP="006C4338">
      <w:pPr>
        <w:pStyle w:val="Corpsdetexte31"/>
        <w:tabs>
          <w:tab w:val="left" w:pos="851"/>
        </w:tabs>
        <w:jc w:val="both"/>
        <w:rPr>
          <w:sz w:val="18"/>
          <w:szCs w:val="18"/>
        </w:rPr>
      </w:pPr>
    </w:p>
    <w:p w14:paraId="6E9A5DA3" w14:textId="77777777" w:rsidR="009B1CD0" w:rsidRPr="0080426E" w:rsidRDefault="009B1CD0"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33072197" w14:textId="77777777" w:rsidR="00FE48C9" w:rsidRPr="0080426E" w:rsidRDefault="00FE48C9" w:rsidP="006F3DF9">
      <w:pPr>
        <w:pStyle w:val="Corpsdetexte31"/>
        <w:tabs>
          <w:tab w:val="left" w:pos="851"/>
        </w:tabs>
        <w:jc w:val="both"/>
        <w:rPr>
          <w:sz w:val="18"/>
          <w:szCs w:val="18"/>
        </w:rPr>
      </w:pPr>
    </w:p>
    <w:p w14:paraId="33A05C92" w14:textId="77777777" w:rsidR="009B1CD0" w:rsidRPr="0080426E" w:rsidRDefault="009B1CD0"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14:paraId="2A0C2827" w14:textId="77777777" w:rsidR="00FE48C9" w:rsidRPr="0080426E" w:rsidRDefault="00FE48C9" w:rsidP="005846FB">
      <w:pPr>
        <w:pStyle w:val="Corpsdetexte31"/>
        <w:tabs>
          <w:tab w:val="left" w:pos="851"/>
        </w:tabs>
        <w:jc w:val="both"/>
        <w:rPr>
          <w:sz w:val="18"/>
          <w:szCs w:val="18"/>
        </w:rPr>
      </w:pPr>
    </w:p>
    <w:p w14:paraId="2F6D3537" w14:textId="77777777" w:rsidR="004C5755" w:rsidRPr="0080426E" w:rsidRDefault="004C5755" w:rsidP="004C5755">
      <w:pPr>
        <w:jc w:val="both"/>
        <w:rPr>
          <w:rFonts w:ascii="Arial" w:hAnsi="Arial" w:cs="Arial"/>
          <w:i/>
          <w:sz w:val="18"/>
          <w:szCs w:val="18"/>
        </w:rPr>
      </w:pPr>
      <w:r>
        <w:rPr>
          <w:rFonts w:ascii="Arial" w:hAnsi="Arial" w:cs="Arial"/>
          <w:i/>
          <w:sz w:val="18"/>
          <w:szCs w:val="18"/>
        </w:rPr>
        <w:t xml:space="preserve">Il est rappelé qu’en application du code de la commande publique, et notamment ses </w:t>
      </w:r>
      <w:hyperlink r:id="rId11" w:history="1">
        <w:r>
          <w:rPr>
            <w:rStyle w:val="Lienhypertexte"/>
            <w:rFonts w:ascii="Arial" w:hAnsi="Arial" w:cs="Arial"/>
            <w:i/>
            <w:sz w:val="18"/>
            <w:szCs w:val="18"/>
          </w:rPr>
          <w:t>articles L. 1110-1</w:t>
        </w:r>
      </w:hyperlink>
      <w:r>
        <w:rPr>
          <w:rFonts w:ascii="Arial" w:hAnsi="Arial" w:cs="Arial"/>
          <w:i/>
          <w:sz w:val="18"/>
          <w:szCs w:val="18"/>
        </w:rPr>
        <w:t xml:space="preserve">, et </w:t>
      </w:r>
      <w:hyperlink r:id="rId12" w:history="1">
        <w:r>
          <w:rPr>
            <w:rStyle w:val="Lienhypertexte"/>
            <w:rFonts w:ascii="Arial" w:hAnsi="Arial" w:cs="Arial"/>
            <w:i/>
            <w:sz w:val="18"/>
            <w:szCs w:val="18"/>
          </w:rPr>
          <w:t>R. 2162-1 à R. 2162-6</w:t>
        </w:r>
      </w:hyperlink>
      <w:r>
        <w:rPr>
          <w:rFonts w:ascii="Arial" w:hAnsi="Arial" w:cs="Arial"/>
          <w:i/>
          <w:sz w:val="18"/>
          <w:szCs w:val="18"/>
        </w:rPr>
        <w:t xml:space="preserve">, </w:t>
      </w:r>
      <w:hyperlink r:id="rId13" w:history="1">
        <w:r>
          <w:rPr>
            <w:rStyle w:val="Lienhypertexte"/>
            <w:rFonts w:ascii="Arial" w:hAnsi="Arial" w:cs="Arial"/>
            <w:i/>
            <w:sz w:val="18"/>
            <w:szCs w:val="18"/>
          </w:rPr>
          <w:t>R. 2162-7 à R. 2162-12</w:t>
        </w:r>
      </w:hyperlink>
      <w:r>
        <w:rPr>
          <w:rFonts w:ascii="Arial" w:hAnsi="Arial" w:cs="Arial"/>
          <w:i/>
          <w:sz w:val="18"/>
          <w:szCs w:val="18"/>
        </w:rPr>
        <w:t xml:space="preserve">, </w:t>
      </w:r>
      <w:hyperlink r:id="rId14" w:history="1">
        <w:r>
          <w:rPr>
            <w:rStyle w:val="Lienhypertexte"/>
            <w:rFonts w:ascii="Arial" w:hAnsi="Arial" w:cs="Arial"/>
            <w:i/>
            <w:sz w:val="18"/>
            <w:szCs w:val="18"/>
          </w:rPr>
          <w:t>R. 2162-13 à R. 2162-14</w:t>
        </w:r>
      </w:hyperlink>
      <w:r>
        <w:rPr>
          <w:rFonts w:ascii="Arial" w:hAnsi="Arial" w:cs="Arial"/>
          <w:i/>
          <w:sz w:val="18"/>
          <w:szCs w:val="18"/>
        </w:rPr>
        <w:t xml:space="preserve"> et </w:t>
      </w:r>
      <w:hyperlink r:id="rId15" w:history="1">
        <w:r>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6" w:history="1">
        <w:r>
          <w:rPr>
            <w:rStyle w:val="Lienhypertexte"/>
            <w:rFonts w:ascii="Arial" w:hAnsi="Arial" w:cs="Arial"/>
            <w:i/>
            <w:sz w:val="18"/>
            <w:szCs w:val="18"/>
          </w:rPr>
          <w:t>R. 23612-1 à R. 2362-6</w:t>
        </w:r>
      </w:hyperlink>
      <w:r>
        <w:rPr>
          <w:rFonts w:ascii="Arial" w:hAnsi="Arial" w:cs="Arial"/>
          <w:i/>
          <w:sz w:val="18"/>
          <w:szCs w:val="18"/>
        </w:rPr>
        <w:t xml:space="preserve">, </w:t>
      </w:r>
      <w:hyperlink r:id="rId17" w:history="1">
        <w:r>
          <w:rPr>
            <w:rStyle w:val="Lienhypertexte"/>
            <w:rFonts w:ascii="Arial" w:hAnsi="Arial" w:cs="Arial"/>
            <w:i/>
            <w:sz w:val="18"/>
            <w:szCs w:val="18"/>
          </w:rPr>
          <w:t>R. 2362-7</w:t>
        </w:r>
      </w:hyperlink>
      <w:r>
        <w:rPr>
          <w:rFonts w:ascii="Arial" w:hAnsi="Arial" w:cs="Arial"/>
          <w:i/>
          <w:sz w:val="18"/>
          <w:szCs w:val="18"/>
        </w:rPr>
        <w:t xml:space="preserve">, </w:t>
      </w:r>
      <w:hyperlink r:id="rId18" w:history="1">
        <w:r>
          <w:rPr>
            <w:rStyle w:val="Lienhypertexte"/>
            <w:rFonts w:ascii="Arial" w:hAnsi="Arial" w:cs="Arial"/>
            <w:i/>
            <w:sz w:val="18"/>
            <w:szCs w:val="18"/>
          </w:rPr>
          <w:t>R. 2362-8</w:t>
        </w:r>
      </w:hyperlink>
      <w:r>
        <w:rPr>
          <w:rFonts w:ascii="Arial" w:hAnsi="Arial" w:cs="Arial"/>
          <w:i/>
          <w:sz w:val="18"/>
          <w:szCs w:val="18"/>
        </w:rPr>
        <w:t xml:space="preserve">, </w:t>
      </w:r>
      <w:hyperlink r:id="rId19" w:history="1">
        <w:r>
          <w:rPr>
            <w:rStyle w:val="Lienhypertexte"/>
            <w:rFonts w:ascii="Arial" w:hAnsi="Arial" w:cs="Arial"/>
            <w:i/>
            <w:sz w:val="18"/>
            <w:szCs w:val="18"/>
          </w:rPr>
          <w:t>R. 2362-9 à R. 2362-12</w:t>
        </w:r>
      </w:hyperlink>
      <w:r>
        <w:rPr>
          <w:rFonts w:ascii="Arial" w:hAnsi="Arial" w:cs="Arial"/>
          <w:i/>
          <w:sz w:val="18"/>
          <w:szCs w:val="18"/>
        </w:rPr>
        <w:t>, et </w:t>
      </w:r>
      <w:hyperlink r:id="rId20" w:history="1">
        <w:r>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B9F38AE" w14:textId="77777777" w:rsidR="004C5755" w:rsidRPr="0080426E" w:rsidRDefault="004C5755" w:rsidP="004C5755">
      <w:pPr>
        <w:jc w:val="both"/>
        <w:rPr>
          <w:rFonts w:ascii="Arial" w:hAnsi="Arial" w:cs="Arial"/>
          <w:i/>
          <w:sz w:val="18"/>
          <w:szCs w:val="18"/>
        </w:rPr>
      </w:pPr>
    </w:p>
    <w:p w14:paraId="764E1970" w14:textId="77777777" w:rsidR="00FE48C9" w:rsidRPr="0080426E"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13E1A0B8" w14:textId="77777777">
        <w:tc>
          <w:tcPr>
            <w:tcW w:w="10277" w:type="dxa"/>
            <w:shd w:val="clear" w:color="auto" w:fill="66CCFF"/>
          </w:tcPr>
          <w:p w14:paraId="2D32E0AA" w14:textId="77777777" w:rsidR="009B1CD0" w:rsidRPr="0080426E"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1DF66D8" w14:textId="77777777" w:rsidR="009B1CD0" w:rsidRPr="0080426E" w:rsidRDefault="009B1CD0" w:rsidP="006C4338">
      <w:pPr>
        <w:tabs>
          <w:tab w:val="left" w:pos="426"/>
          <w:tab w:val="left" w:pos="851"/>
        </w:tabs>
        <w:jc w:val="both"/>
      </w:pPr>
    </w:p>
    <w:p w14:paraId="0279488F" w14:textId="77777777" w:rsidR="009B1CD0" w:rsidRPr="0080426E"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14:paraId="01E1527F" w14:textId="77777777" w:rsidR="009B1CD0" w:rsidRPr="0080426E"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Pr>
          <w:rFonts w:ascii="Arial" w:hAnsi="Arial" w:cs="Arial"/>
          <w:i/>
          <w:sz w:val="18"/>
          <w:szCs w:val="18"/>
        </w:rPr>
        <w:t>)</w:t>
      </w:r>
    </w:p>
    <w:p w14:paraId="3C267CA0" w14:textId="77777777" w:rsidR="009B1CD0" w:rsidRPr="0080426E" w:rsidRDefault="009B1CD0" w:rsidP="005846FB">
      <w:pPr>
        <w:tabs>
          <w:tab w:val="left" w:pos="426"/>
          <w:tab w:val="left" w:pos="851"/>
        </w:tabs>
        <w:jc w:val="both"/>
        <w:rPr>
          <w:rFonts w:ascii="Arial" w:hAnsi="Arial" w:cs="Arial"/>
        </w:rPr>
      </w:pPr>
    </w:p>
    <w:p w14:paraId="2B87D03A" w14:textId="77777777" w:rsidR="00876A73" w:rsidRPr="0080426E" w:rsidRDefault="00876A73" w:rsidP="005846FB">
      <w:pPr>
        <w:tabs>
          <w:tab w:val="left" w:pos="426"/>
          <w:tab w:val="left" w:pos="851"/>
        </w:tabs>
        <w:jc w:val="both"/>
        <w:rPr>
          <w:rFonts w:ascii="Arial" w:hAnsi="Arial" w:cs="Arial"/>
        </w:rPr>
      </w:pPr>
    </w:p>
    <w:p w14:paraId="144C058F" w14:textId="77777777" w:rsidR="009B1CD0" w:rsidRPr="003C3D2F" w:rsidRDefault="003C3D2F" w:rsidP="003C3D2F">
      <w:pPr>
        <w:pStyle w:val="fcasegauche"/>
        <w:tabs>
          <w:tab w:val="left" w:pos="851"/>
        </w:tabs>
        <w:jc w:val="center"/>
        <w:rPr>
          <w:rFonts w:ascii="Arial" w:hAnsi="Arial" w:cs="Arial"/>
          <w:b/>
          <w:bCs/>
          <w:color w:val="0070C0"/>
          <w:sz w:val="24"/>
          <w:szCs w:val="24"/>
        </w:rPr>
      </w:pPr>
      <w:r>
        <w:rPr>
          <w:rFonts w:ascii="Arial" w:hAnsi="Arial" w:cs="Arial"/>
          <w:b/>
          <w:bCs/>
          <w:color w:val="0070C0"/>
          <w:sz w:val="24"/>
          <w:szCs w:val="24"/>
        </w:rPr>
        <w:t xml:space="preserve">Entretien de propreté des locaux  </w:t>
      </w:r>
    </w:p>
    <w:p w14:paraId="437DF32D" w14:textId="77777777" w:rsidR="009B1CD0" w:rsidRPr="0080426E" w:rsidRDefault="009B1CD0" w:rsidP="005846FB">
      <w:pPr>
        <w:tabs>
          <w:tab w:val="left" w:pos="426"/>
          <w:tab w:val="left" w:pos="851"/>
        </w:tabs>
        <w:jc w:val="both"/>
        <w:rPr>
          <w:rFonts w:ascii="Arial" w:hAnsi="Arial" w:cs="Arial"/>
        </w:rPr>
      </w:pPr>
    </w:p>
    <w:p w14:paraId="51E6CFFA" w14:textId="77777777" w:rsidR="009B1CD0" w:rsidRPr="0080426E"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1EC5805D" w14:textId="77777777" w:rsidR="009B1CD0" w:rsidRPr="0080426E" w:rsidRDefault="009B1CD0" w:rsidP="0083205E">
      <w:pPr>
        <w:tabs>
          <w:tab w:val="left" w:pos="851"/>
        </w:tabs>
        <w:rPr>
          <w:rFonts w:ascii="Arial" w:hAnsi="Arial" w:cs="Arial"/>
        </w:rPr>
      </w:pPr>
      <w:r>
        <w:rPr>
          <w:rFonts w:ascii="Arial" w:hAnsi="Arial" w:cs="Arial"/>
          <w:i/>
          <w:sz w:val="18"/>
          <w:szCs w:val="18"/>
        </w:rPr>
        <w:t>(Cocher les cases correspondantes.)</w:t>
      </w:r>
    </w:p>
    <w:p w14:paraId="19DA41C2" w14:textId="77777777" w:rsidR="009B1CD0" w:rsidRPr="0080426E" w:rsidRDefault="009B1CD0" w:rsidP="00934503">
      <w:pPr>
        <w:tabs>
          <w:tab w:val="left" w:pos="426"/>
          <w:tab w:val="left" w:pos="851"/>
        </w:tabs>
        <w:jc w:val="both"/>
        <w:rPr>
          <w:rFonts w:ascii="Arial" w:hAnsi="Arial" w:cs="Arial"/>
        </w:rPr>
      </w:pPr>
    </w:p>
    <w:p w14:paraId="65197E60" w14:textId="77777777" w:rsidR="009B1CD0" w:rsidRPr="0080426E" w:rsidRDefault="00230797"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 xml:space="preserve">à l’ensemble du marché public </w:t>
      </w:r>
      <w:r>
        <w:rPr>
          <w:i/>
          <w:iCs/>
          <w:sz w:val="18"/>
          <w:szCs w:val="18"/>
        </w:rPr>
        <w:t xml:space="preserve">(en cas de </w:t>
      </w:r>
      <w:proofErr w:type="gramStart"/>
      <w:r>
        <w:rPr>
          <w:i/>
          <w:iCs/>
          <w:sz w:val="18"/>
          <w:szCs w:val="18"/>
        </w:rPr>
        <w:t>non allotissement</w:t>
      </w:r>
      <w:proofErr w:type="gramEnd"/>
      <w:r>
        <w:rPr>
          <w:i/>
          <w:iCs/>
          <w:sz w:val="18"/>
          <w:szCs w:val="18"/>
        </w:rPr>
        <w:t>) </w:t>
      </w:r>
      <w:r>
        <w:rPr>
          <w:iCs/>
        </w:rPr>
        <w:t>;</w:t>
      </w:r>
    </w:p>
    <w:p w14:paraId="1E120CFB" w14:textId="77777777" w:rsidR="009B1CD0" w:rsidRPr="0080426E" w:rsidRDefault="009B1CD0" w:rsidP="009B45B9">
      <w:pPr>
        <w:tabs>
          <w:tab w:val="left" w:pos="426"/>
          <w:tab w:val="left" w:pos="851"/>
        </w:tabs>
        <w:jc w:val="both"/>
        <w:rPr>
          <w:rFonts w:ascii="Arial" w:hAnsi="Arial" w:cs="Arial"/>
        </w:rPr>
      </w:pPr>
    </w:p>
    <w:p w14:paraId="3588C670" w14:textId="77777777" w:rsidR="00B87564" w:rsidRPr="0080426E" w:rsidRDefault="00230797"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ab/>
        <w:t xml:space="preserve">au lot n°1. ou aux lots n°…………… du marché public </w:t>
      </w:r>
      <w:r>
        <w:rPr>
          <w:rFonts w:ascii="Arial" w:hAnsi="Arial" w:cs="Arial"/>
          <w:i/>
          <w:iCs/>
          <w:sz w:val="18"/>
          <w:szCs w:val="18"/>
        </w:rPr>
        <w:t>(en cas d’allotissement)</w:t>
      </w:r>
      <w:r>
        <w:rPr>
          <w:rFonts w:ascii="Arial" w:hAnsi="Arial" w:cs="Arial"/>
        </w:rPr>
        <w:t> ;</w:t>
      </w:r>
    </w:p>
    <w:p w14:paraId="5B317494" w14:textId="77777777" w:rsidR="009B1CD0" w:rsidRPr="0080426E"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13522CF5" w14:textId="77777777" w:rsidR="003C3D2F" w:rsidRPr="003C3D2F" w:rsidRDefault="003C3D2F" w:rsidP="003C3D2F">
      <w:pPr>
        <w:pStyle w:val="fcasegauche"/>
        <w:tabs>
          <w:tab w:val="left" w:pos="851"/>
        </w:tabs>
        <w:rPr>
          <w:rFonts w:ascii="Arial" w:hAnsi="Arial" w:cs="Arial"/>
          <w:b/>
          <w:bCs/>
          <w:color w:val="0070C0"/>
          <w:sz w:val="24"/>
          <w:szCs w:val="24"/>
        </w:rPr>
      </w:pPr>
    </w:p>
    <w:p w14:paraId="529368A7" w14:textId="2CB55521" w:rsidR="004C5755" w:rsidRPr="0080426E" w:rsidRDefault="003C3D2F" w:rsidP="003C3D2F">
      <w:pPr>
        <w:pStyle w:val="fcasegauche"/>
        <w:tabs>
          <w:tab w:val="left" w:pos="851"/>
        </w:tabs>
        <w:spacing w:after="0"/>
        <w:ind w:left="0" w:firstLine="0"/>
        <w:jc w:val="center"/>
        <w:rPr>
          <w:rFonts w:ascii="Arial" w:hAnsi="Arial" w:cs="Arial"/>
        </w:rPr>
      </w:pPr>
      <w:r>
        <w:t>Lot n° 4 – Bouches-du-Rhône — Marseille (Square Hopkinson)</w:t>
      </w:r>
    </w:p>
    <w:p w14:paraId="7C22AA9A" w14:textId="77777777" w:rsidR="009B1CD0" w:rsidRDefault="009B1CD0" w:rsidP="006B5057">
      <w:pPr>
        <w:pStyle w:val="fcasegauche"/>
        <w:tabs>
          <w:tab w:val="left" w:pos="851"/>
        </w:tabs>
        <w:spacing w:before="120" w:after="0"/>
        <w:ind w:left="426" w:firstLine="0"/>
        <w:rPr>
          <w:rFonts w:ascii="Arial" w:hAnsi="Arial" w:cs="Arial"/>
          <w:iCs/>
        </w:rPr>
      </w:pPr>
    </w:p>
    <w:p w14:paraId="58F7D147" w14:textId="77777777" w:rsidR="007F00AC" w:rsidRDefault="007F00AC" w:rsidP="006B5057">
      <w:pPr>
        <w:pStyle w:val="fcasegauche"/>
        <w:tabs>
          <w:tab w:val="left" w:pos="851"/>
        </w:tabs>
        <w:spacing w:before="120" w:after="0"/>
        <w:ind w:left="426" w:firstLine="0"/>
        <w:rPr>
          <w:rFonts w:ascii="Arial" w:hAnsi="Arial" w:cs="Arial"/>
          <w:iCs/>
        </w:rPr>
      </w:pPr>
    </w:p>
    <w:p w14:paraId="36246A09" w14:textId="77777777" w:rsidR="007F00AC" w:rsidRPr="0080426E" w:rsidRDefault="007F00AC" w:rsidP="006B5057">
      <w:pPr>
        <w:pStyle w:val="fcasegauche"/>
        <w:tabs>
          <w:tab w:val="left" w:pos="851"/>
        </w:tabs>
        <w:spacing w:before="120" w:after="0"/>
        <w:ind w:left="426" w:firstLine="0"/>
        <w:rPr>
          <w:rFonts w:ascii="Arial" w:hAnsi="Arial" w:cs="Arial"/>
          <w:iCs/>
        </w:rPr>
      </w:pPr>
    </w:p>
    <w:p w14:paraId="2E049B8F" w14:textId="77777777" w:rsidR="009B1CD0" w:rsidRPr="0080426E"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à l’offre de base ;</w:t>
      </w:r>
    </w:p>
    <w:p w14:paraId="01D090F3" w14:textId="77777777" w:rsidR="009B1CD0" w:rsidRPr="0080426E" w:rsidRDefault="009B1CD0" w:rsidP="005846FB">
      <w:pPr>
        <w:pStyle w:val="fcasegauche"/>
        <w:tabs>
          <w:tab w:val="left" w:pos="851"/>
        </w:tabs>
        <w:spacing w:after="0"/>
        <w:rPr>
          <w:rFonts w:ascii="Arial" w:hAnsi="Arial" w:cs="Arial"/>
        </w:rPr>
      </w:pPr>
    </w:p>
    <w:p w14:paraId="39555F25" w14:textId="77777777" w:rsidR="009B1CD0" w:rsidRPr="0080426E"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à la variante suivante : </w:t>
      </w:r>
    </w:p>
    <w:p w14:paraId="1B2FD002" w14:textId="77777777" w:rsidR="006B5057" w:rsidRPr="0080426E" w:rsidRDefault="006B5057" w:rsidP="005846FB">
      <w:pPr>
        <w:pStyle w:val="fcasegauche"/>
        <w:tabs>
          <w:tab w:val="left" w:pos="851"/>
        </w:tabs>
        <w:spacing w:after="0"/>
        <w:rPr>
          <w:rFonts w:ascii="Arial" w:hAnsi="Arial" w:cs="Arial"/>
        </w:rPr>
      </w:pPr>
    </w:p>
    <w:p w14:paraId="144BA4BC" w14:textId="77777777" w:rsidR="006B5057" w:rsidRPr="0080426E" w:rsidRDefault="006B5057" w:rsidP="005846FB">
      <w:pPr>
        <w:pStyle w:val="fcasegauche"/>
        <w:tabs>
          <w:tab w:val="left" w:pos="851"/>
        </w:tabs>
        <w:spacing w:after="0"/>
        <w:rPr>
          <w:rFonts w:ascii="Arial" w:hAnsi="Arial" w:cs="Arial"/>
        </w:rPr>
      </w:pPr>
    </w:p>
    <w:p w14:paraId="34FB8921" w14:textId="77777777" w:rsidR="006B5057" w:rsidRPr="0080426E" w:rsidRDefault="006B5057" w:rsidP="005846FB">
      <w:pPr>
        <w:pStyle w:val="fcasegauche"/>
        <w:tabs>
          <w:tab w:val="left" w:pos="851"/>
        </w:tabs>
        <w:spacing w:after="0"/>
        <w:rPr>
          <w:rFonts w:ascii="Arial" w:hAnsi="Arial" w:cs="Arial"/>
        </w:rPr>
      </w:pPr>
    </w:p>
    <w:p w14:paraId="30C87FBF" w14:textId="77777777" w:rsidR="006B5057" w:rsidRPr="0080426E" w:rsidRDefault="006B5057" w:rsidP="005846FB">
      <w:pPr>
        <w:pStyle w:val="fcasegauche"/>
        <w:tabs>
          <w:tab w:val="left" w:pos="851"/>
        </w:tabs>
        <w:spacing w:after="0"/>
        <w:rPr>
          <w:rFonts w:ascii="Arial" w:hAnsi="Arial" w:cs="Arial"/>
        </w:rPr>
      </w:pPr>
    </w:p>
    <w:p w14:paraId="16D9842D" w14:textId="77777777" w:rsidR="006B5057" w:rsidRPr="0080426E"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31B07842" w14:textId="77777777" w:rsidR="006B5057" w:rsidRPr="0080426E" w:rsidRDefault="006B5057" w:rsidP="005846FB">
      <w:pPr>
        <w:pStyle w:val="fcasegauche"/>
        <w:tabs>
          <w:tab w:val="left" w:pos="851"/>
        </w:tabs>
        <w:spacing w:after="0"/>
        <w:ind w:left="0" w:firstLine="0"/>
        <w:rPr>
          <w:rFonts w:ascii="Arial" w:hAnsi="Arial" w:cs="Arial"/>
        </w:rPr>
      </w:pPr>
    </w:p>
    <w:p w14:paraId="5A024182" w14:textId="77777777" w:rsidR="006B5057" w:rsidRPr="0080426E" w:rsidRDefault="006B5057" w:rsidP="005846FB">
      <w:pPr>
        <w:pStyle w:val="fcasegauche"/>
        <w:tabs>
          <w:tab w:val="left" w:pos="851"/>
        </w:tabs>
        <w:spacing w:after="0"/>
        <w:ind w:left="0" w:firstLine="0"/>
        <w:rPr>
          <w:rFonts w:ascii="Arial" w:hAnsi="Arial" w:cs="Arial"/>
        </w:rPr>
      </w:pPr>
    </w:p>
    <w:p w14:paraId="239807A6" w14:textId="77777777" w:rsidR="006B5057" w:rsidRPr="0080426E" w:rsidRDefault="006B5057" w:rsidP="005846FB">
      <w:pPr>
        <w:pStyle w:val="fcasegauche"/>
        <w:tabs>
          <w:tab w:val="left" w:pos="851"/>
        </w:tabs>
        <w:spacing w:after="0"/>
        <w:ind w:left="0" w:firstLine="0"/>
        <w:rPr>
          <w:rFonts w:ascii="Arial" w:hAnsi="Arial" w:cs="Arial"/>
        </w:rPr>
      </w:pPr>
    </w:p>
    <w:p w14:paraId="1A6A229B" w14:textId="77777777" w:rsidR="006B5057" w:rsidRPr="0080426E" w:rsidRDefault="006B5057" w:rsidP="005846FB">
      <w:pPr>
        <w:pStyle w:val="fcasegauche"/>
        <w:tabs>
          <w:tab w:val="left" w:pos="851"/>
        </w:tabs>
        <w:spacing w:after="0"/>
        <w:ind w:left="0" w:firstLine="0"/>
        <w:rPr>
          <w:rFonts w:ascii="Arial" w:hAnsi="Arial" w:cs="Arial"/>
        </w:rPr>
      </w:pPr>
    </w:p>
    <w:p w14:paraId="74BE49BB" w14:textId="77777777" w:rsidR="006B5057" w:rsidRPr="0080426E" w:rsidRDefault="006B5057" w:rsidP="005846FB">
      <w:pPr>
        <w:pStyle w:val="fcasegauche"/>
        <w:tabs>
          <w:tab w:val="left" w:pos="851"/>
        </w:tabs>
        <w:spacing w:after="0"/>
        <w:ind w:left="0" w:firstLine="0"/>
        <w:rPr>
          <w:rFonts w:ascii="Arial" w:hAnsi="Arial" w:cs="Arial"/>
        </w:rPr>
      </w:pPr>
    </w:p>
    <w:p w14:paraId="431F7854" w14:textId="77777777" w:rsidR="005546A9" w:rsidRPr="0080426E"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3264CFCD" w14:textId="77777777">
        <w:tc>
          <w:tcPr>
            <w:tcW w:w="10277" w:type="dxa"/>
            <w:shd w:val="clear" w:color="auto" w:fill="66CCFF"/>
          </w:tcPr>
          <w:p w14:paraId="29580FD9" w14:textId="77777777" w:rsidR="009B1CD0" w:rsidRPr="0080426E" w:rsidRDefault="009B1CD0" w:rsidP="005F0DCE">
            <w:pPr>
              <w:tabs>
                <w:tab w:val="left" w:pos="-142"/>
                <w:tab w:val="left" w:pos="851"/>
                <w:tab w:val="left" w:pos="4111"/>
              </w:tabs>
              <w:jc w:val="both"/>
            </w:pPr>
            <w:r>
              <w:rPr>
                <w:rFonts w:ascii="Arial" w:hAnsi="Arial" w:cs="Arial"/>
                <w:b/>
                <w:sz w:val="22"/>
                <w:szCs w:val="22"/>
              </w:rPr>
              <w:t>B - Engagement du titulaire ou du groupement titulaire</w:t>
            </w:r>
          </w:p>
        </w:tc>
      </w:tr>
    </w:tbl>
    <w:p w14:paraId="6084A863" w14:textId="77777777" w:rsidR="009B1CD0" w:rsidRPr="0080426E" w:rsidRDefault="009B1CD0" w:rsidP="006C4338">
      <w:pPr>
        <w:tabs>
          <w:tab w:val="left" w:pos="851"/>
        </w:tabs>
      </w:pPr>
    </w:p>
    <w:p w14:paraId="5C3CD1A7" w14:textId="77777777" w:rsidR="009B1CD0" w:rsidRPr="0080426E"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14:paraId="2443DEE4" w14:textId="77777777" w:rsidR="009B1CD0" w:rsidRPr="0080426E"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ACAA7E5" w14:textId="77777777" w:rsidR="009B1CD0" w:rsidRPr="0080426E" w:rsidRDefault="009B1CD0" w:rsidP="005846FB">
      <w:pPr>
        <w:tabs>
          <w:tab w:val="left" w:pos="851"/>
        </w:tabs>
        <w:rPr>
          <w:rFonts w:ascii="Arial" w:hAnsi="Arial" w:cs="Arial"/>
        </w:rPr>
      </w:pPr>
    </w:p>
    <w:p w14:paraId="2B97D894" w14:textId="77777777" w:rsidR="009B1CD0" w:rsidRPr="0080426E" w:rsidRDefault="009B1CD0" w:rsidP="005846FB">
      <w:pPr>
        <w:tabs>
          <w:tab w:val="left" w:pos="851"/>
        </w:tabs>
        <w:jc w:val="both"/>
      </w:pPr>
      <w:r>
        <w:rPr>
          <w:rFonts w:ascii="Arial" w:hAnsi="Arial" w:cs="Arial"/>
        </w:rPr>
        <w:t>Après avoir pris connaissance des pièces constitutives du marché public suivantes,</w:t>
      </w:r>
    </w:p>
    <w:p w14:paraId="7B5C7E2D" w14:textId="77777777" w:rsidR="009B1CD0" w:rsidRPr="00220CEC"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CCAP n°…………………………………………………………………………………………..</w:t>
      </w:r>
    </w:p>
    <w:p w14:paraId="26619171" w14:textId="77777777" w:rsidR="009B1CD0" w:rsidRPr="00220CEC"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CCAG :……………………………………………………………………………………………</w:t>
      </w:r>
    </w:p>
    <w:p w14:paraId="081550BB" w14:textId="77777777" w:rsidR="009B1CD0" w:rsidRPr="00220CEC"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CCTP n°…………………………………………………………………………………………..</w:t>
      </w:r>
    </w:p>
    <w:p w14:paraId="34C6BDA6" w14:textId="77777777" w:rsidR="009B1CD0" w:rsidRPr="0080426E"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Autres :……………………………………………………………………………………………</w:t>
      </w:r>
    </w:p>
    <w:p w14:paraId="4766471F" w14:textId="77777777" w:rsidR="009B1CD0" w:rsidRPr="0080426E" w:rsidRDefault="009B1CD0" w:rsidP="00710FD6">
      <w:pPr>
        <w:tabs>
          <w:tab w:val="left" w:pos="851"/>
        </w:tabs>
        <w:jc w:val="both"/>
        <w:rPr>
          <w:rFonts w:ascii="Arial" w:hAnsi="Arial" w:cs="Arial"/>
        </w:rPr>
      </w:pPr>
    </w:p>
    <w:p w14:paraId="39C3447B" w14:textId="77777777" w:rsidR="009B1CD0" w:rsidRPr="0080426E" w:rsidRDefault="009B1CD0" w:rsidP="00E47798">
      <w:pPr>
        <w:tabs>
          <w:tab w:val="left" w:pos="851"/>
        </w:tabs>
        <w:jc w:val="both"/>
        <w:rPr>
          <w:rFonts w:ascii="Arial" w:hAnsi="Arial" w:cs="Arial"/>
        </w:rPr>
      </w:pPr>
      <w:r>
        <w:rPr>
          <w:rFonts w:ascii="Arial" w:hAnsi="Arial" w:cs="Arial"/>
        </w:rPr>
        <w:t>et conformément à leurs clauses,</w:t>
      </w:r>
    </w:p>
    <w:p w14:paraId="132702D2" w14:textId="77777777" w:rsidR="009B1CD0" w:rsidRPr="0080426E" w:rsidRDefault="009B1CD0" w:rsidP="0083205E">
      <w:pPr>
        <w:tabs>
          <w:tab w:val="left" w:pos="851"/>
        </w:tabs>
        <w:jc w:val="both"/>
        <w:rPr>
          <w:rFonts w:ascii="Arial" w:hAnsi="Arial" w:cs="Arial"/>
        </w:rPr>
      </w:pPr>
    </w:p>
    <w:p w14:paraId="5AA3E77D" w14:textId="77777777" w:rsidR="009B1CD0" w:rsidRPr="0080426E"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 signataire</w:t>
      </w:r>
    </w:p>
    <w:p w14:paraId="5CF47EE6" w14:textId="77777777" w:rsidR="009B1CD0" w:rsidRPr="0080426E" w:rsidRDefault="009B1CD0" w:rsidP="0083205E">
      <w:pPr>
        <w:tabs>
          <w:tab w:val="left" w:pos="851"/>
        </w:tabs>
        <w:jc w:val="both"/>
        <w:rPr>
          <w:rFonts w:ascii="Arial" w:hAnsi="Arial" w:cs="Arial"/>
        </w:rPr>
      </w:pPr>
    </w:p>
    <w:p w14:paraId="2AB52B40" w14:textId="77777777" w:rsidR="009B1CD0" w:rsidRPr="0080426E"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s’engage, sur la base de son offre et pour son propre compte ;</w:t>
      </w:r>
    </w:p>
    <w:p w14:paraId="03490D19" w14:textId="77777777" w:rsidR="009B1CD0" w:rsidRPr="0080426E"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4881934" w14:textId="77777777" w:rsidR="009B1CD0" w:rsidRPr="0080426E" w:rsidRDefault="009B1CD0" w:rsidP="00CD46CC">
      <w:pPr>
        <w:tabs>
          <w:tab w:val="left" w:pos="851"/>
        </w:tabs>
        <w:jc w:val="both"/>
        <w:rPr>
          <w:rFonts w:ascii="Arial" w:hAnsi="Arial" w:cs="Arial"/>
        </w:rPr>
      </w:pPr>
    </w:p>
    <w:p w14:paraId="143B9E50" w14:textId="77777777" w:rsidR="009B1CD0" w:rsidRPr="0080426E" w:rsidRDefault="009B1CD0" w:rsidP="009B45B9">
      <w:pPr>
        <w:tabs>
          <w:tab w:val="left" w:pos="851"/>
        </w:tabs>
        <w:jc w:val="both"/>
        <w:rPr>
          <w:rFonts w:ascii="Arial" w:hAnsi="Arial" w:cs="Arial"/>
        </w:rPr>
      </w:pPr>
    </w:p>
    <w:p w14:paraId="4E3512F1" w14:textId="77777777" w:rsidR="009B1CD0" w:rsidRPr="0080426E" w:rsidRDefault="009B1CD0" w:rsidP="009B45B9">
      <w:pPr>
        <w:tabs>
          <w:tab w:val="left" w:pos="851"/>
        </w:tabs>
        <w:jc w:val="both"/>
        <w:rPr>
          <w:rFonts w:ascii="Arial" w:hAnsi="Arial" w:cs="Arial"/>
        </w:rPr>
      </w:pPr>
    </w:p>
    <w:p w14:paraId="65248403" w14:textId="77777777" w:rsidR="009B1CD0" w:rsidRPr="0080426E"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engage la société ……………………… sur la base de son offre ;</w:t>
      </w:r>
    </w:p>
    <w:p w14:paraId="44E94679" w14:textId="77777777" w:rsidR="009B1CD0" w:rsidRPr="0080426E"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4417290" w14:textId="77777777" w:rsidR="009B1CD0" w:rsidRPr="0080426E" w:rsidRDefault="009B1CD0" w:rsidP="009B45B9">
      <w:pPr>
        <w:tabs>
          <w:tab w:val="left" w:pos="851"/>
        </w:tabs>
        <w:jc w:val="both"/>
        <w:rPr>
          <w:rFonts w:ascii="Arial" w:hAnsi="Arial" w:cs="Arial"/>
        </w:rPr>
      </w:pPr>
    </w:p>
    <w:p w14:paraId="1DD4D9A7" w14:textId="77777777" w:rsidR="009B1CD0" w:rsidRPr="0080426E" w:rsidRDefault="009B1CD0" w:rsidP="009B45B9">
      <w:pPr>
        <w:tabs>
          <w:tab w:val="left" w:pos="851"/>
        </w:tabs>
        <w:jc w:val="both"/>
        <w:rPr>
          <w:rFonts w:ascii="Arial" w:hAnsi="Arial" w:cs="Arial"/>
        </w:rPr>
      </w:pPr>
    </w:p>
    <w:p w14:paraId="09AE9F42" w14:textId="77777777" w:rsidR="009B1CD0" w:rsidRPr="0080426E" w:rsidRDefault="009B1CD0" w:rsidP="009B45B9">
      <w:pPr>
        <w:tabs>
          <w:tab w:val="left" w:pos="851"/>
        </w:tabs>
        <w:jc w:val="both"/>
        <w:rPr>
          <w:rFonts w:ascii="Arial" w:hAnsi="Arial" w:cs="Arial"/>
        </w:rPr>
      </w:pPr>
    </w:p>
    <w:p w14:paraId="0B205450" w14:textId="77777777" w:rsidR="009B1CD0" w:rsidRPr="0080426E"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l’ensemble des membres du groupement s’engagent, sur la base de l’offre du groupement ;</w:t>
      </w:r>
    </w:p>
    <w:p w14:paraId="724F306A" w14:textId="77777777" w:rsidR="009B1CD0" w:rsidRPr="0080426E"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3014AEA" w14:textId="77777777" w:rsidR="009B1CD0" w:rsidRPr="0080426E" w:rsidRDefault="009B1CD0" w:rsidP="009B45B9">
      <w:pPr>
        <w:pStyle w:val="fcase1ertab"/>
        <w:tabs>
          <w:tab w:val="left" w:pos="851"/>
        </w:tabs>
        <w:ind w:left="0" w:firstLine="0"/>
        <w:rPr>
          <w:rFonts w:ascii="Arial" w:hAnsi="Arial" w:cs="Arial"/>
        </w:rPr>
      </w:pPr>
    </w:p>
    <w:p w14:paraId="43A3EF50" w14:textId="77777777" w:rsidR="009B1CD0" w:rsidRPr="0080426E" w:rsidRDefault="009B1CD0" w:rsidP="009B45B9">
      <w:pPr>
        <w:pStyle w:val="fcase1ertab"/>
        <w:tabs>
          <w:tab w:val="left" w:pos="851"/>
        </w:tabs>
        <w:ind w:left="0" w:firstLine="0"/>
        <w:rPr>
          <w:rFonts w:ascii="Arial" w:hAnsi="Arial" w:cs="Arial"/>
        </w:rPr>
      </w:pPr>
    </w:p>
    <w:p w14:paraId="0320B705" w14:textId="77777777" w:rsidR="004C5755" w:rsidRPr="0080426E" w:rsidRDefault="004C5755" w:rsidP="009B45B9">
      <w:pPr>
        <w:pStyle w:val="fcase1ertab"/>
        <w:tabs>
          <w:tab w:val="left" w:pos="851"/>
        </w:tabs>
        <w:ind w:left="0" w:firstLine="0"/>
        <w:rPr>
          <w:rFonts w:ascii="Arial" w:hAnsi="Arial" w:cs="Arial"/>
        </w:rPr>
      </w:pPr>
    </w:p>
    <w:p w14:paraId="1919DDF6" w14:textId="77777777" w:rsidR="004C5755" w:rsidRPr="0080426E" w:rsidRDefault="004C5755" w:rsidP="009B45B9">
      <w:pPr>
        <w:pStyle w:val="fcase1ertab"/>
        <w:tabs>
          <w:tab w:val="left" w:pos="851"/>
        </w:tabs>
        <w:ind w:left="0" w:firstLine="0"/>
        <w:rPr>
          <w:rFonts w:ascii="Arial" w:hAnsi="Arial" w:cs="Arial"/>
        </w:rPr>
      </w:pPr>
    </w:p>
    <w:p w14:paraId="1064E11E" w14:textId="77777777" w:rsidR="004C5755" w:rsidRPr="0080426E" w:rsidRDefault="004C5755" w:rsidP="009B45B9">
      <w:pPr>
        <w:pStyle w:val="fcase1ertab"/>
        <w:tabs>
          <w:tab w:val="left" w:pos="851"/>
        </w:tabs>
        <w:ind w:left="0" w:firstLine="0"/>
        <w:rPr>
          <w:rFonts w:ascii="Arial" w:hAnsi="Arial" w:cs="Arial"/>
        </w:rPr>
      </w:pPr>
    </w:p>
    <w:p w14:paraId="091CEF9A" w14:textId="77777777" w:rsidR="004C5755" w:rsidRPr="0080426E" w:rsidRDefault="004C5755" w:rsidP="009B45B9">
      <w:pPr>
        <w:pStyle w:val="fcase1ertab"/>
        <w:tabs>
          <w:tab w:val="left" w:pos="851"/>
        </w:tabs>
        <w:ind w:left="0" w:firstLine="0"/>
        <w:rPr>
          <w:rFonts w:ascii="Arial" w:hAnsi="Arial" w:cs="Arial"/>
        </w:rPr>
      </w:pPr>
    </w:p>
    <w:p w14:paraId="3620A729" w14:textId="77777777" w:rsidR="004C5755" w:rsidRPr="0080426E" w:rsidRDefault="004C5755" w:rsidP="009B45B9">
      <w:pPr>
        <w:pStyle w:val="fcase1ertab"/>
        <w:tabs>
          <w:tab w:val="left" w:pos="851"/>
        </w:tabs>
        <w:ind w:left="0" w:firstLine="0"/>
        <w:rPr>
          <w:rFonts w:ascii="Arial" w:hAnsi="Arial" w:cs="Arial"/>
        </w:rPr>
      </w:pPr>
    </w:p>
    <w:p w14:paraId="1DB99CEC" w14:textId="77777777" w:rsidR="004C5755" w:rsidRPr="0080426E" w:rsidRDefault="004C5755" w:rsidP="009B45B9">
      <w:pPr>
        <w:pStyle w:val="fcase1ertab"/>
        <w:tabs>
          <w:tab w:val="left" w:pos="851"/>
        </w:tabs>
        <w:ind w:left="0" w:firstLine="0"/>
        <w:rPr>
          <w:rFonts w:ascii="Arial" w:hAnsi="Arial" w:cs="Arial"/>
        </w:rPr>
      </w:pPr>
    </w:p>
    <w:p w14:paraId="74C5D915" w14:textId="77777777" w:rsidR="004C5755" w:rsidRPr="0080426E" w:rsidRDefault="004C5755" w:rsidP="009B45B9">
      <w:pPr>
        <w:pStyle w:val="fcase1ertab"/>
        <w:tabs>
          <w:tab w:val="left" w:pos="851"/>
        </w:tabs>
        <w:ind w:left="0" w:firstLine="0"/>
        <w:rPr>
          <w:rFonts w:ascii="Arial" w:hAnsi="Arial" w:cs="Arial"/>
        </w:rPr>
      </w:pPr>
    </w:p>
    <w:p w14:paraId="6525E22E" w14:textId="77777777" w:rsidR="004C5755" w:rsidRPr="0080426E" w:rsidRDefault="004C5755" w:rsidP="009B45B9">
      <w:pPr>
        <w:pStyle w:val="fcase1ertab"/>
        <w:tabs>
          <w:tab w:val="left" w:pos="851"/>
        </w:tabs>
        <w:ind w:left="0" w:firstLine="0"/>
        <w:rPr>
          <w:rFonts w:ascii="Arial" w:hAnsi="Arial" w:cs="Arial"/>
        </w:rPr>
      </w:pPr>
    </w:p>
    <w:p w14:paraId="7962D9BF" w14:textId="77777777" w:rsidR="004C5755" w:rsidRPr="0080426E" w:rsidRDefault="004C5755" w:rsidP="009B45B9">
      <w:pPr>
        <w:pStyle w:val="fcase1ertab"/>
        <w:tabs>
          <w:tab w:val="left" w:pos="851"/>
        </w:tabs>
        <w:ind w:left="0" w:firstLine="0"/>
        <w:rPr>
          <w:rFonts w:ascii="Arial" w:hAnsi="Arial" w:cs="Arial"/>
        </w:rPr>
      </w:pPr>
    </w:p>
    <w:p w14:paraId="604868D3" w14:textId="77777777" w:rsidR="004C5755" w:rsidRPr="0080426E" w:rsidRDefault="004C5755" w:rsidP="009B45B9">
      <w:pPr>
        <w:pStyle w:val="fcase1ertab"/>
        <w:tabs>
          <w:tab w:val="left" w:pos="851"/>
        </w:tabs>
        <w:ind w:left="0" w:firstLine="0"/>
        <w:rPr>
          <w:rFonts w:ascii="Arial" w:hAnsi="Arial" w:cs="Arial"/>
        </w:rPr>
      </w:pPr>
    </w:p>
    <w:p w14:paraId="54EA4AFB" w14:textId="77777777" w:rsidR="004C5755" w:rsidRPr="0080426E" w:rsidRDefault="004C5755" w:rsidP="009B45B9">
      <w:pPr>
        <w:pStyle w:val="fcase1ertab"/>
        <w:tabs>
          <w:tab w:val="left" w:pos="851"/>
        </w:tabs>
        <w:ind w:left="0" w:firstLine="0"/>
        <w:rPr>
          <w:rFonts w:ascii="Arial" w:hAnsi="Arial" w:cs="Arial"/>
        </w:rPr>
      </w:pPr>
    </w:p>
    <w:p w14:paraId="3B4B6157" w14:textId="77777777" w:rsidR="004C5755" w:rsidRPr="0080426E" w:rsidRDefault="004C5755" w:rsidP="009B45B9">
      <w:pPr>
        <w:pStyle w:val="fcase1ertab"/>
        <w:tabs>
          <w:tab w:val="left" w:pos="851"/>
        </w:tabs>
        <w:ind w:left="0" w:firstLine="0"/>
        <w:rPr>
          <w:rFonts w:ascii="Arial" w:hAnsi="Arial" w:cs="Arial"/>
        </w:rPr>
      </w:pPr>
    </w:p>
    <w:p w14:paraId="55E21E7F" w14:textId="77777777" w:rsidR="006B5057" w:rsidRPr="0080426E" w:rsidRDefault="006B5057" w:rsidP="009B45B9">
      <w:pPr>
        <w:pStyle w:val="fcase1ertab"/>
        <w:tabs>
          <w:tab w:val="left" w:pos="851"/>
        </w:tabs>
        <w:ind w:left="0" w:firstLine="0"/>
        <w:rPr>
          <w:rFonts w:ascii="Arial" w:hAnsi="Arial" w:cs="Arial"/>
        </w:rPr>
      </w:pPr>
    </w:p>
    <w:p w14:paraId="5EB8CA72" w14:textId="77777777" w:rsidR="006B5057" w:rsidRPr="0080426E" w:rsidRDefault="006B5057" w:rsidP="009B45B9">
      <w:pPr>
        <w:pStyle w:val="fcase1ertab"/>
        <w:tabs>
          <w:tab w:val="left" w:pos="851"/>
        </w:tabs>
        <w:ind w:left="0" w:firstLine="0"/>
        <w:rPr>
          <w:rFonts w:ascii="Arial" w:hAnsi="Arial" w:cs="Arial"/>
        </w:rPr>
      </w:pPr>
    </w:p>
    <w:p w14:paraId="723B6F39" w14:textId="77777777" w:rsidR="009B1CD0" w:rsidRPr="0080426E"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6D26C88D" w14:textId="77777777" w:rsidR="009B1CD0" w:rsidRPr="0080426E"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aux prix indiqués ci-dessous ;</w:t>
      </w:r>
    </w:p>
    <w:p w14:paraId="03E8CA54" w14:textId="77777777" w:rsidR="009B1CD0" w:rsidRPr="0080426E"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w:t>
      </w:r>
    </w:p>
    <w:p w14:paraId="00CC0001" w14:textId="77777777" w:rsidR="00E26D43" w:rsidRDefault="00CF45C4">
      <w:pPr>
        <w:spacing w:before="240" w:after="120"/>
        <w:ind w:left="1701"/>
        <w:jc w:val="both"/>
        <w:rPr>
          <w:rFonts w:ascii="Arial" w:hAnsi="Arial" w:cs="Arial"/>
          <w:b/>
          <w:bCs/>
        </w:rPr>
      </w:pPr>
      <w:r>
        <w:rPr>
          <w:rFonts w:ascii="Arial" w:hAnsi="Arial" w:cs="Arial"/>
          <w:b/>
          <w:bCs/>
        </w:rPr>
        <w:t>Section A — Prix Global et Forfaitaire (PGF) pour les prestations récurrentes d'entretien</w:t>
      </w:r>
    </w:p>
    <w:p w14:paraId="00CC761F" w14:textId="77777777" w:rsidR="00E26D43" w:rsidRDefault="00CF45C4">
      <w:pPr>
        <w:spacing w:before="120"/>
        <w:ind w:left="2268"/>
        <w:jc w:val="both"/>
        <w:rPr>
          <w:rFonts w:ascii="Arial" w:hAnsi="Arial" w:cs="Arial"/>
        </w:rPr>
      </w:pPr>
      <w:r>
        <w:rPr>
          <w:rFonts w:ascii="Arial" w:hAnsi="Arial" w:cs="Arial"/>
        </w:rPr>
        <w:t>PGF mensuel HT pour l'ensemble des résidences du lot, arrêté en chiffres à : ……………………………………………… €</w:t>
      </w:r>
    </w:p>
    <w:p w14:paraId="00CC7622" w14:textId="77777777" w:rsidR="00E26D43" w:rsidRDefault="00CF45C4">
      <w:pPr>
        <w:spacing w:before="120"/>
        <w:ind w:left="2268"/>
        <w:jc w:val="both"/>
        <w:rPr>
          <w:rFonts w:ascii="Arial" w:hAnsi="Arial" w:cs="Arial"/>
        </w:rPr>
      </w:pPr>
      <w:r>
        <w:rPr>
          <w:rFonts w:ascii="Arial" w:hAnsi="Arial" w:cs="Arial"/>
        </w:rPr>
        <w:t>PGF mensuel HT arrêté en lettres à : ………………………………………………………………………………………………</w:t>
      </w:r>
    </w:p>
    <w:p w14:paraId="00CC7625" w14:textId="77777777" w:rsidR="00E26D43" w:rsidRDefault="00CF45C4">
      <w:pPr>
        <w:spacing w:before="120"/>
        <w:ind w:left="2268"/>
        <w:jc w:val="both"/>
        <w:rPr>
          <w:rFonts w:ascii="Arial" w:hAnsi="Arial" w:cs="Arial"/>
        </w:rPr>
      </w:pPr>
      <w:r>
        <w:rPr>
          <w:rFonts w:ascii="Arial" w:hAnsi="Arial" w:cs="Arial"/>
        </w:rPr>
        <w:t>PGF annuel HT (PGF mensuel × 12), arrêté en chiffres à : ……………………………………………… €</w:t>
      </w:r>
    </w:p>
    <w:p w14:paraId="00CC7628" w14:textId="77777777" w:rsidR="00E26D43" w:rsidRDefault="00CF45C4">
      <w:pPr>
        <w:spacing w:before="120"/>
        <w:ind w:left="2268"/>
        <w:jc w:val="both"/>
        <w:rPr>
          <w:rFonts w:ascii="Arial" w:hAnsi="Arial" w:cs="Arial"/>
        </w:rPr>
      </w:pPr>
      <w:r>
        <w:rPr>
          <w:rFonts w:ascii="Arial" w:hAnsi="Arial" w:cs="Arial"/>
        </w:rPr>
        <w:t>PGF annuel HT arrêté en lettres à : ………………………………………………………………………………………………</w:t>
      </w:r>
    </w:p>
    <w:p w14:paraId="00CC762B" w14:textId="77777777" w:rsidR="00E26D43" w:rsidRDefault="00CF45C4">
      <w:pPr>
        <w:spacing w:before="120"/>
        <w:ind w:left="2268"/>
        <w:jc w:val="both"/>
        <w:rPr>
          <w:rFonts w:ascii="Arial" w:hAnsi="Arial" w:cs="Arial"/>
        </w:rPr>
      </w:pPr>
      <w:r>
        <w:rPr>
          <w:rFonts w:ascii="Arial" w:hAnsi="Arial" w:cs="Arial"/>
        </w:rPr>
        <w:t>PGF triennal HT (PGF annuel × 3, hors révision), arrêté en chiffres à : ……………………………………………… €</w:t>
      </w:r>
    </w:p>
    <w:p w14:paraId="00CC762E" w14:textId="77777777" w:rsidR="00E26D43" w:rsidRDefault="00CF45C4">
      <w:pPr>
        <w:spacing w:before="120"/>
        <w:ind w:left="2268"/>
        <w:jc w:val="both"/>
        <w:rPr>
          <w:rFonts w:ascii="Arial" w:hAnsi="Arial" w:cs="Arial"/>
        </w:rPr>
      </w:pPr>
      <w:r>
        <w:rPr>
          <w:rFonts w:ascii="Arial" w:hAnsi="Arial" w:cs="Arial"/>
        </w:rPr>
        <w:t>PGF triennal HT arrêté en lettres à : ………………………………………………………………………………………………</w:t>
      </w:r>
    </w:p>
    <w:p w14:paraId="00CC0010" w14:textId="77777777" w:rsidR="00E26D43" w:rsidRDefault="00CF45C4">
      <w:pPr>
        <w:spacing w:before="240" w:after="120"/>
        <w:ind w:left="1701"/>
        <w:jc w:val="both"/>
        <w:rPr>
          <w:rFonts w:ascii="Arial" w:hAnsi="Arial" w:cs="Arial"/>
          <w:b/>
          <w:bCs/>
        </w:rPr>
      </w:pPr>
      <w:r>
        <w:rPr>
          <w:rFonts w:ascii="Arial" w:hAnsi="Arial" w:cs="Arial"/>
          <w:b/>
          <w:bCs/>
        </w:rPr>
        <w:t>Montant TTC triennal :</w:t>
      </w:r>
    </w:p>
    <w:p w14:paraId="00CC7633" w14:textId="77777777" w:rsidR="00E26D43" w:rsidRDefault="00CF45C4">
      <w:pPr>
        <w:spacing w:before="120"/>
        <w:ind w:left="2268"/>
        <w:jc w:val="both"/>
        <w:rPr>
          <w:rFonts w:ascii="Arial" w:hAnsi="Arial" w:cs="Arial"/>
        </w:rPr>
      </w:pPr>
      <w:r>
        <w:rPr>
          <w:rFonts w:ascii="Arial" w:hAnsi="Arial" w:cs="Arial"/>
        </w:rPr>
        <w:t>Montant TTC triennal arrêté en chiffres à : ……………………………………………………………………………… €</w:t>
      </w:r>
    </w:p>
    <w:p w14:paraId="00CC7636" w14:textId="77777777" w:rsidR="00E26D43" w:rsidRDefault="00CF45C4">
      <w:pPr>
        <w:spacing w:before="120"/>
        <w:ind w:left="2268"/>
        <w:jc w:val="both"/>
        <w:rPr>
          <w:rFonts w:ascii="Arial" w:hAnsi="Arial" w:cs="Arial"/>
        </w:rPr>
      </w:pPr>
      <w:r>
        <w:rPr>
          <w:rFonts w:ascii="Arial" w:hAnsi="Arial" w:cs="Arial"/>
        </w:rPr>
        <w:t>Montant TTC triennal arrêté en lettres à : ………………………………………………………………………………………</w:t>
      </w:r>
    </w:p>
    <w:p w14:paraId="00DD0001" w14:textId="77777777" w:rsidR="00E26D43" w:rsidRDefault="00CF45C4">
      <w:pPr>
        <w:spacing w:before="240" w:after="120"/>
        <w:ind w:left="1701"/>
        <w:jc w:val="both"/>
        <w:rPr>
          <w:rFonts w:ascii="Arial" w:hAnsi="Arial" w:cs="Arial"/>
          <w:b/>
          <w:bCs/>
        </w:rPr>
      </w:pPr>
      <w:r>
        <w:rPr>
          <w:rFonts w:ascii="Arial" w:hAnsi="Arial" w:cs="Arial"/>
          <w:b/>
          <w:bCs/>
        </w:rPr>
        <w:t>Section B — Taux horaire HT pour remplacement ponctuel de gardien</w:t>
      </w:r>
    </w:p>
    <w:p w14:paraId="00DD763B" w14:textId="77777777" w:rsidR="00E26D43" w:rsidRDefault="00CF45C4">
      <w:pPr>
        <w:spacing w:before="120"/>
        <w:ind w:left="2268"/>
        <w:jc w:val="both"/>
        <w:rPr>
          <w:rFonts w:ascii="Arial" w:hAnsi="Arial" w:cs="Arial"/>
        </w:rPr>
      </w:pPr>
      <w:r>
        <w:rPr>
          <w:rFonts w:ascii="Arial" w:hAnsi="Arial" w:cs="Arial"/>
        </w:rPr>
        <w:t>Taux horaire HT arrêté en chiffres à : ……………………………………………… € / heure</w:t>
      </w:r>
    </w:p>
    <w:p w14:paraId="00DD763E" w14:textId="77777777" w:rsidR="00E26D43" w:rsidRDefault="00CF45C4">
      <w:pPr>
        <w:spacing w:before="120"/>
        <w:ind w:left="2268"/>
        <w:jc w:val="both"/>
        <w:rPr>
          <w:rFonts w:ascii="Arial" w:hAnsi="Arial" w:cs="Arial"/>
        </w:rPr>
      </w:pPr>
      <w:r>
        <w:rPr>
          <w:rFonts w:ascii="Arial" w:hAnsi="Arial" w:cs="Arial"/>
        </w:rPr>
        <w:t>Taux horaire HT arrêté en lettres à : ………………………………………………………………………………………</w:t>
      </w:r>
    </w:p>
    <w:p w14:paraId="00DD7641" w14:textId="77777777" w:rsidR="00E26D43" w:rsidRDefault="00CF45C4">
      <w:pPr>
        <w:spacing w:before="120"/>
        <w:ind w:left="2268"/>
        <w:jc w:val="both"/>
        <w:rPr>
          <w:rFonts w:ascii="Arial" w:hAnsi="Arial" w:cs="Arial"/>
        </w:rPr>
      </w:pPr>
      <w:r>
        <w:rPr>
          <w:rFonts w:ascii="Arial" w:hAnsi="Arial" w:cs="Arial"/>
        </w:rPr>
        <w:t>Taux horaire TTC arrêté en chiffres à : ……………………………………………… € / heure</w:t>
      </w:r>
    </w:p>
    <w:p w14:paraId="00DD7644" w14:textId="77777777" w:rsidR="00E26D43" w:rsidRDefault="00CF45C4">
      <w:pPr>
        <w:spacing w:before="120"/>
        <w:ind w:left="2268"/>
        <w:jc w:val="both"/>
        <w:rPr>
          <w:rFonts w:ascii="Arial" w:hAnsi="Arial" w:cs="Arial"/>
        </w:rPr>
      </w:pPr>
      <w:r>
        <w:rPr>
          <w:rFonts w:ascii="Arial" w:hAnsi="Arial" w:cs="Arial"/>
        </w:rPr>
        <w:t>Taux horaire TTC arrêté en lettres à : ………………………………………………………………………………………</w:t>
      </w:r>
    </w:p>
    <w:p w14:paraId="00DD9999" w14:textId="77777777" w:rsidR="00E26D43" w:rsidRDefault="00CF45C4">
      <w:pPr>
        <w:spacing w:before="180" w:after="120"/>
        <w:ind w:left="1701"/>
        <w:jc w:val="both"/>
        <w:rPr>
          <w:rFonts w:ascii="Arial" w:hAnsi="Arial" w:cs="Arial"/>
          <w:i/>
          <w:iCs/>
        </w:rPr>
      </w:pPr>
      <w:r>
        <w:rPr>
          <w:rFonts w:ascii="Arial" w:hAnsi="Arial" w:cs="Arial"/>
          <w:i/>
          <w:iCs/>
        </w:rPr>
        <w:t>Conformément à l'article 5.3 (b) du CCAP, les prestations facturées sur la base du taux horaire prévu à la Section B ne pourront excéder, sur la durée totale du marché, 20 % du montant forfaitaire total HT du lot.</w:t>
      </w:r>
    </w:p>
    <w:p w14:paraId="2D8231BB" w14:textId="77777777" w:rsidR="009B1CD0" w:rsidRPr="0080426E" w:rsidRDefault="009B1CD0" w:rsidP="004C5755">
      <w:pPr>
        <w:pStyle w:val="fcase1ertab"/>
        <w:spacing w:before="120"/>
        <w:ind w:left="567" w:firstLine="0"/>
      </w:pPr>
      <w:proofErr w:type="gramStart"/>
      <w:r>
        <w:rPr>
          <w:rFonts w:ascii="Arial" w:hAnsi="Arial" w:cs="Arial"/>
          <w:u w:val="single"/>
        </w:rPr>
        <w:t>OU</w:t>
      </w:r>
      <w:proofErr w:type="gramEnd"/>
    </w:p>
    <w:p w14:paraId="76BA9C36" w14:textId="77777777" w:rsidR="009B1CD0" w:rsidRPr="0080426E" w:rsidRDefault="00F5414C"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aux prix indiqués ci-dessous ou dans l’annexe financière jointe au présent document.</w:t>
      </w:r>
    </w:p>
    <w:p w14:paraId="7007B62E" w14:textId="77777777" w:rsidR="009B1CD0" w:rsidRPr="0080426E" w:rsidRDefault="009B1CD0" w:rsidP="009B45B9">
      <w:pPr>
        <w:pStyle w:val="fcasegauche"/>
        <w:tabs>
          <w:tab w:val="left" w:pos="851"/>
        </w:tabs>
        <w:spacing w:after="0"/>
        <w:ind w:left="0" w:firstLine="0"/>
        <w:rPr>
          <w:rFonts w:ascii="Arial" w:hAnsi="Arial" w:cs="Arial"/>
        </w:rPr>
      </w:pPr>
    </w:p>
    <w:p w14:paraId="72E4F892" w14:textId="77777777" w:rsidR="002C2CA3" w:rsidRPr="0080426E" w:rsidRDefault="002C2CA3" w:rsidP="009B45B9">
      <w:pPr>
        <w:pStyle w:val="fcasegauche"/>
        <w:tabs>
          <w:tab w:val="left" w:pos="851"/>
        </w:tabs>
        <w:spacing w:after="0"/>
        <w:ind w:left="0" w:firstLine="0"/>
        <w:rPr>
          <w:rFonts w:ascii="Arial" w:hAnsi="Arial" w:cs="Arial"/>
        </w:rPr>
      </w:pPr>
    </w:p>
    <w:p w14:paraId="5520EE9A" w14:textId="77777777" w:rsidR="009B1CD0" w:rsidRPr="0080426E" w:rsidRDefault="009B1CD0" w:rsidP="009B45B9">
      <w:pPr>
        <w:pStyle w:val="fcasegauche"/>
        <w:pageBreakBefore/>
        <w:tabs>
          <w:tab w:val="left" w:pos="851"/>
        </w:tabs>
        <w:spacing w:after="0"/>
        <w:ind w:left="0" w:firstLine="0"/>
        <w:rPr>
          <w:rFonts w:ascii="Arial" w:hAnsi="Arial" w:cs="Arial"/>
        </w:rPr>
      </w:pPr>
    </w:p>
    <w:p w14:paraId="6B6E63A2" w14:textId="77777777" w:rsidR="009B1CD0" w:rsidRPr="0080426E" w:rsidRDefault="009B1CD0"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 répartition des prestations</w:t>
      </w:r>
    </w:p>
    <w:p w14:paraId="04F127F4" w14:textId="77777777" w:rsidR="00354C04" w:rsidRPr="0080426E"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329676E9" w14:textId="77777777" w:rsidR="00036500" w:rsidRPr="0080426E" w:rsidRDefault="00036500" w:rsidP="009B45B9">
      <w:pPr>
        <w:tabs>
          <w:tab w:val="left" w:pos="851"/>
          <w:tab w:val="left" w:pos="6237"/>
        </w:tabs>
        <w:rPr>
          <w:rFonts w:ascii="Arial" w:hAnsi="Arial" w:cs="Arial"/>
          <w:i/>
          <w:iCs/>
          <w:sz w:val="18"/>
          <w:szCs w:val="18"/>
        </w:rPr>
      </w:pPr>
    </w:p>
    <w:p w14:paraId="515C961F" w14:textId="77777777" w:rsidR="0021797C" w:rsidRPr="0080426E" w:rsidRDefault="0021797C"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14:paraId="67F7F60E" w14:textId="77777777" w:rsidR="00036500" w:rsidRPr="0080426E"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EA76C46" w14:textId="77777777" w:rsidR="00354C04" w:rsidRPr="0080426E"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7F19690" w14:textId="77777777" w:rsidR="009B1CD0" w:rsidRPr="0080426E"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80426E" w14:paraId="0FA177C5"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3A2A0A0C" w14:textId="77777777" w:rsidR="009B1CD0" w:rsidRPr="0080426E" w:rsidRDefault="009B1CD0" w:rsidP="006F3DF9">
            <w:pPr>
              <w:tabs>
                <w:tab w:val="left" w:pos="851"/>
              </w:tabs>
              <w:jc w:val="center"/>
              <w:rPr>
                <w:rFonts w:ascii="Arial" w:hAnsi="Arial" w:cs="Arial"/>
                <w:b/>
              </w:rPr>
            </w:pPr>
            <w:r>
              <w:rPr>
                <w:rFonts w:ascii="Arial" w:hAnsi="Arial" w:cs="Arial"/>
                <w:b/>
              </w:rPr>
              <w:t xml:space="preserve">Désignation des membres </w:t>
            </w:r>
          </w:p>
          <w:p w14:paraId="79D0523C" w14:textId="77777777" w:rsidR="009B1CD0" w:rsidRPr="0080426E"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7EFCCDF" w14:textId="77777777" w:rsidR="009B1CD0" w:rsidRPr="0080426E" w:rsidRDefault="009B1CD0" w:rsidP="005846FB">
            <w:pPr>
              <w:pStyle w:val="Titre5"/>
              <w:tabs>
                <w:tab w:val="left" w:pos="851"/>
              </w:tabs>
              <w:ind w:left="0" w:hanging="1008"/>
              <w:jc w:val="center"/>
              <w:rPr>
                <w:b/>
                <w:i w:val="0"/>
                <w:sz w:val="20"/>
              </w:rPr>
            </w:pPr>
            <w:r>
              <w:rPr>
                <w:b/>
                <w:i w:val="0"/>
                <w:sz w:val="20"/>
              </w:rPr>
              <w:t>Prestations exécutées par les membres</w:t>
            </w:r>
          </w:p>
          <w:p w14:paraId="55935144" w14:textId="77777777" w:rsidR="009B1CD0" w:rsidRPr="0080426E" w:rsidRDefault="009B1CD0" w:rsidP="005846FB">
            <w:pPr>
              <w:pStyle w:val="Titre5"/>
              <w:tabs>
                <w:tab w:val="left" w:pos="851"/>
              </w:tabs>
              <w:ind w:left="0" w:hanging="1008"/>
              <w:jc w:val="center"/>
              <w:rPr>
                <w:b/>
              </w:rPr>
            </w:pPr>
            <w:r>
              <w:rPr>
                <w:b/>
                <w:i w:val="0"/>
                <w:sz w:val="20"/>
              </w:rPr>
              <w:t>du groupement conjoint</w:t>
            </w:r>
          </w:p>
        </w:tc>
      </w:tr>
      <w:tr w:rsidR="009B1CD0" w:rsidRPr="0080426E" w14:paraId="4E4E7D6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07C80C8" w14:textId="77777777" w:rsidR="009B1CD0" w:rsidRPr="0080426E"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36545B0" w14:textId="77777777" w:rsidR="009B1CD0" w:rsidRPr="0080426E"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2F19EC" w14:textId="77777777" w:rsidR="009B1CD0" w:rsidRPr="0080426E" w:rsidRDefault="009B1CD0" w:rsidP="009B45B9">
            <w:pPr>
              <w:tabs>
                <w:tab w:val="left" w:pos="851"/>
              </w:tabs>
              <w:jc w:val="center"/>
              <w:rPr>
                <w:rFonts w:ascii="Arial" w:hAnsi="Arial" w:cs="Arial"/>
                <w:b/>
              </w:rPr>
            </w:pPr>
            <w:r>
              <w:rPr>
                <w:rFonts w:ascii="Arial" w:hAnsi="Arial" w:cs="Arial"/>
                <w:b/>
              </w:rPr>
              <w:t xml:space="preserve">Montant HT </w:t>
            </w:r>
          </w:p>
          <w:p w14:paraId="2D025A49" w14:textId="77777777" w:rsidR="009B1CD0" w:rsidRPr="0080426E" w:rsidRDefault="009B1CD0" w:rsidP="009B45B9">
            <w:pPr>
              <w:tabs>
                <w:tab w:val="left" w:pos="851"/>
              </w:tabs>
              <w:jc w:val="center"/>
              <w:rPr>
                <w:rFonts w:ascii="Arial" w:hAnsi="Arial" w:cs="Arial"/>
              </w:rPr>
            </w:pPr>
            <w:r>
              <w:rPr>
                <w:rFonts w:ascii="Arial" w:hAnsi="Arial" w:cs="Arial"/>
                <w:b/>
              </w:rPr>
              <w:t>de la prestation</w:t>
            </w:r>
          </w:p>
        </w:tc>
      </w:tr>
      <w:tr w:rsidR="009B1CD0" w:rsidRPr="0080426E" w14:paraId="58BCA0F9" w14:textId="77777777">
        <w:trPr>
          <w:trHeight w:val="1021"/>
        </w:trPr>
        <w:tc>
          <w:tcPr>
            <w:tcW w:w="4503" w:type="dxa"/>
            <w:tcBorders>
              <w:top w:val="single" w:sz="4" w:space="0" w:color="000000"/>
              <w:left w:val="single" w:sz="4" w:space="0" w:color="000000"/>
            </w:tcBorders>
            <w:shd w:val="clear" w:color="auto" w:fill="CCFFFF"/>
          </w:tcPr>
          <w:p w14:paraId="342DE549" w14:textId="77777777" w:rsidR="009B1CD0" w:rsidRPr="0080426E"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FC1E793" w14:textId="77777777" w:rsidR="009B1CD0" w:rsidRPr="0080426E"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CDDEC3D" w14:textId="77777777" w:rsidR="009B1CD0" w:rsidRPr="0080426E" w:rsidRDefault="009B1CD0" w:rsidP="006F3DF9">
            <w:pPr>
              <w:tabs>
                <w:tab w:val="left" w:pos="851"/>
              </w:tabs>
              <w:snapToGrid w:val="0"/>
              <w:jc w:val="both"/>
              <w:rPr>
                <w:rFonts w:ascii="Arial" w:hAnsi="Arial" w:cs="Arial"/>
              </w:rPr>
            </w:pPr>
          </w:p>
        </w:tc>
      </w:tr>
      <w:tr w:rsidR="009B1CD0" w:rsidRPr="0080426E" w14:paraId="1B652B75" w14:textId="77777777">
        <w:trPr>
          <w:trHeight w:val="1021"/>
        </w:trPr>
        <w:tc>
          <w:tcPr>
            <w:tcW w:w="4503" w:type="dxa"/>
            <w:tcBorders>
              <w:left w:val="single" w:sz="4" w:space="0" w:color="000000"/>
            </w:tcBorders>
          </w:tcPr>
          <w:p w14:paraId="57784EDE" w14:textId="77777777" w:rsidR="009B1CD0" w:rsidRPr="0080426E"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D766F65" w14:textId="77777777" w:rsidR="009B1CD0" w:rsidRPr="0080426E"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39C39E1" w14:textId="77777777" w:rsidR="009B1CD0" w:rsidRPr="0080426E" w:rsidRDefault="009B1CD0" w:rsidP="006F3DF9">
            <w:pPr>
              <w:tabs>
                <w:tab w:val="left" w:pos="851"/>
              </w:tabs>
              <w:snapToGrid w:val="0"/>
              <w:jc w:val="both"/>
              <w:rPr>
                <w:rFonts w:ascii="Arial" w:hAnsi="Arial" w:cs="Arial"/>
              </w:rPr>
            </w:pPr>
          </w:p>
        </w:tc>
      </w:tr>
      <w:tr w:rsidR="009B1CD0" w:rsidRPr="0080426E" w14:paraId="5A77EDF3" w14:textId="77777777">
        <w:trPr>
          <w:trHeight w:val="1021"/>
        </w:trPr>
        <w:tc>
          <w:tcPr>
            <w:tcW w:w="4503" w:type="dxa"/>
            <w:tcBorders>
              <w:left w:val="single" w:sz="4" w:space="0" w:color="000000"/>
              <w:bottom w:val="single" w:sz="4" w:space="0" w:color="000000"/>
            </w:tcBorders>
            <w:shd w:val="clear" w:color="auto" w:fill="CCFFFF"/>
          </w:tcPr>
          <w:p w14:paraId="1340DC42" w14:textId="77777777" w:rsidR="009B1CD0" w:rsidRPr="0080426E"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A4E7EA8" w14:textId="77777777" w:rsidR="009B1CD0" w:rsidRPr="0080426E"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05DD316" w14:textId="77777777" w:rsidR="009B1CD0" w:rsidRPr="0080426E" w:rsidRDefault="009B1CD0" w:rsidP="006F3DF9">
            <w:pPr>
              <w:tabs>
                <w:tab w:val="left" w:pos="851"/>
              </w:tabs>
              <w:snapToGrid w:val="0"/>
              <w:jc w:val="both"/>
              <w:rPr>
                <w:rFonts w:ascii="Arial" w:hAnsi="Arial" w:cs="Arial"/>
              </w:rPr>
            </w:pPr>
          </w:p>
        </w:tc>
      </w:tr>
    </w:tbl>
    <w:p w14:paraId="45F05FF7" w14:textId="77777777" w:rsidR="009B1CD0" w:rsidRPr="0080426E" w:rsidRDefault="009B1CD0" w:rsidP="006C4338">
      <w:pPr>
        <w:tabs>
          <w:tab w:val="left" w:pos="851"/>
          <w:tab w:val="left" w:pos="6237"/>
        </w:tabs>
      </w:pPr>
    </w:p>
    <w:p w14:paraId="319E54A8" w14:textId="77777777" w:rsidR="009B1CD0" w:rsidRPr="0080426E" w:rsidRDefault="009B1CD0" w:rsidP="006C4338">
      <w:pPr>
        <w:pStyle w:val="fcasegauche"/>
        <w:tabs>
          <w:tab w:val="left" w:pos="851"/>
        </w:tabs>
        <w:spacing w:after="0"/>
        <w:ind w:left="0" w:firstLine="0"/>
        <w:rPr>
          <w:rFonts w:ascii="Arial" w:hAnsi="Arial" w:cs="Arial"/>
          <w:bCs/>
          <w:iCs/>
        </w:rPr>
      </w:pPr>
    </w:p>
    <w:p w14:paraId="22228747" w14:textId="77777777" w:rsidR="009B1CD0" w:rsidRPr="0080426E"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1AC64E5" w14:textId="77777777" w:rsidR="009B1CD0" w:rsidRPr="0080426E"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DA75E36" w14:textId="77777777" w:rsidR="009B1CD0" w:rsidRPr="0080426E" w:rsidRDefault="009B1CD0" w:rsidP="005846FB">
      <w:pPr>
        <w:pStyle w:val="fcasegauche"/>
        <w:tabs>
          <w:tab w:val="left" w:pos="426"/>
          <w:tab w:val="left" w:pos="851"/>
        </w:tabs>
        <w:spacing w:after="0"/>
        <w:ind w:left="0" w:firstLine="0"/>
        <w:jc w:val="left"/>
        <w:rPr>
          <w:rFonts w:ascii="Arial" w:hAnsi="Arial" w:cs="Arial"/>
          <w:b/>
        </w:rPr>
      </w:pPr>
    </w:p>
    <w:p w14:paraId="48D62039" w14:textId="77777777" w:rsidR="009B1CD0" w:rsidRPr="0080426E"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599F060B" w14:textId="77777777" w:rsidR="009B1CD0" w:rsidRPr="0080426E" w:rsidRDefault="009B1CD0" w:rsidP="005846FB">
      <w:pPr>
        <w:pStyle w:val="fcasegauche"/>
        <w:tabs>
          <w:tab w:val="left" w:pos="426"/>
          <w:tab w:val="left" w:pos="851"/>
        </w:tabs>
        <w:spacing w:after="0"/>
        <w:ind w:left="0" w:firstLine="0"/>
        <w:jc w:val="left"/>
        <w:rPr>
          <w:rFonts w:ascii="Arial" w:hAnsi="Arial" w:cs="Arial"/>
        </w:rPr>
      </w:pPr>
    </w:p>
    <w:p w14:paraId="44B7BDF2" w14:textId="77777777" w:rsidR="009B1CD0" w:rsidRPr="0080426E" w:rsidRDefault="009B1CD0" w:rsidP="0061068C">
      <w:pPr>
        <w:pStyle w:val="fcasegauche"/>
        <w:tabs>
          <w:tab w:val="left" w:pos="426"/>
          <w:tab w:val="left" w:pos="851"/>
        </w:tabs>
        <w:spacing w:after="0"/>
        <w:ind w:left="0" w:firstLine="0"/>
        <w:jc w:val="left"/>
        <w:rPr>
          <w:rFonts w:ascii="Arial" w:hAnsi="Arial" w:cs="Arial"/>
        </w:rPr>
      </w:pPr>
    </w:p>
    <w:p w14:paraId="57FEC09C" w14:textId="77777777" w:rsidR="009B1CD0" w:rsidRPr="0080426E" w:rsidRDefault="009B1CD0" w:rsidP="00710FD6">
      <w:pPr>
        <w:pStyle w:val="fcasegauche"/>
        <w:tabs>
          <w:tab w:val="left" w:pos="426"/>
          <w:tab w:val="left" w:pos="851"/>
        </w:tabs>
        <w:spacing w:after="0"/>
        <w:ind w:left="0" w:firstLine="0"/>
        <w:jc w:val="left"/>
        <w:rPr>
          <w:rFonts w:ascii="Arial" w:hAnsi="Arial" w:cs="Arial"/>
        </w:rPr>
      </w:pPr>
    </w:p>
    <w:p w14:paraId="632FF663" w14:textId="77777777" w:rsidR="009B1CD0" w:rsidRPr="0080426E"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420C2C60" w14:textId="77777777" w:rsidR="009B1CD0" w:rsidRPr="0080426E" w:rsidRDefault="009B1CD0" w:rsidP="00E47798">
      <w:pPr>
        <w:pStyle w:val="fcasegauche"/>
        <w:tabs>
          <w:tab w:val="left" w:pos="426"/>
          <w:tab w:val="left" w:pos="851"/>
        </w:tabs>
        <w:spacing w:after="0"/>
        <w:ind w:left="0" w:firstLine="0"/>
        <w:jc w:val="left"/>
        <w:rPr>
          <w:rFonts w:ascii="Arial" w:hAnsi="Arial" w:cs="Arial"/>
          <w:b/>
        </w:rPr>
      </w:pPr>
    </w:p>
    <w:p w14:paraId="680F34BE"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p>
    <w:p w14:paraId="2A673D02"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p>
    <w:p w14:paraId="559C435A"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1" w:history="1">
        <w:r>
          <w:rPr>
            <w:rStyle w:val="Lienhypertexte"/>
            <w:rFonts w:ascii="Arial" w:hAnsi="Arial" w:cs="Arial"/>
            <w:i/>
            <w:sz w:val="18"/>
            <w:szCs w:val="18"/>
          </w:rPr>
          <w:t>article R. 2191-3</w:t>
        </w:r>
      </w:hyperlink>
      <w:r>
        <w:rPr>
          <w:rFonts w:ascii="Arial" w:hAnsi="Arial" w:cs="Arial"/>
          <w:i/>
          <w:sz w:val="18"/>
          <w:szCs w:val="18"/>
        </w:rPr>
        <w:t xml:space="preserve"> ou </w:t>
      </w:r>
      <w:hyperlink r:id="rId22" w:history="1">
        <w:r>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14:paraId="66D0B46D" w14:textId="77777777" w:rsidR="009B1CD0" w:rsidRPr="0080426E" w:rsidRDefault="009B1CD0" w:rsidP="00934503">
      <w:pPr>
        <w:tabs>
          <w:tab w:val="left" w:pos="426"/>
          <w:tab w:val="left" w:pos="851"/>
        </w:tabs>
        <w:rPr>
          <w:rFonts w:ascii="Arial" w:hAnsi="Arial" w:cs="Arial"/>
          <w:b/>
        </w:rPr>
      </w:pPr>
    </w:p>
    <w:p w14:paraId="6FA6A68A" w14:textId="77777777" w:rsidR="009B1CD0" w:rsidRPr="0080426E"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67500061" w14:textId="77777777" w:rsidR="009B1CD0" w:rsidRPr="0080426E" w:rsidRDefault="009B1CD0" w:rsidP="009B45B9">
      <w:pPr>
        <w:tabs>
          <w:tab w:val="left" w:pos="851"/>
        </w:tabs>
        <w:rPr>
          <w:rFonts w:ascii="Arial" w:hAnsi="Arial" w:cs="Arial"/>
          <w:b/>
        </w:rPr>
      </w:pPr>
      <w:r>
        <w:rPr>
          <w:rFonts w:ascii="Arial" w:hAnsi="Arial" w:cs="Arial"/>
          <w:i/>
          <w:sz w:val="18"/>
          <w:szCs w:val="18"/>
        </w:rPr>
        <w:t>(Cocher la case correspondante.)</w:t>
      </w:r>
    </w:p>
    <w:p w14:paraId="032B7A02" w14:textId="77777777" w:rsidR="009B1CD0" w:rsidRPr="0080426E" w:rsidRDefault="009B1CD0" w:rsidP="009B45B9">
      <w:pPr>
        <w:tabs>
          <w:tab w:val="left" w:pos="426"/>
          <w:tab w:val="left" w:pos="851"/>
        </w:tabs>
        <w:jc w:val="both"/>
        <w:rPr>
          <w:rFonts w:ascii="Arial" w:hAnsi="Arial" w:cs="Arial"/>
          <w:b/>
        </w:rPr>
      </w:pPr>
    </w:p>
    <w:p w14:paraId="35F4605D" w14:textId="77777777" w:rsidR="009B1CD0" w:rsidRPr="0080426E" w:rsidRDefault="009B1CD0" w:rsidP="009B45B9">
      <w:pPr>
        <w:tabs>
          <w:tab w:val="left" w:pos="426"/>
          <w:tab w:val="left" w:pos="851"/>
        </w:tabs>
        <w:jc w:val="both"/>
        <w:rPr>
          <w:rFonts w:ascii="Arial" w:hAnsi="Arial" w:cs="Arial"/>
          <w:b/>
        </w:rPr>
      </w:pPr>
    </w:p>
    <w:p w14:paraId="7B21AE1E" w14:textId="77777777" w:rsidR="009B1CD0" w:rsidRPr="0080426E"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14:paraId="5621C00A" w14:textId="77777777" w:rsidR="009B1CD0" w:rsidRPr="0080426E" w:rsidRDefault="009B1CD0" w:rsidP="009B45B9">
      <w:pPr>
        <w:tabs>
          <w:tab w:val="left" w:pos="576"/>
          <w:tab w:val="left" w:pos="851"/>
        </w:tabs>
        <w:jc w:val="both"/>
        <w:rPr>
          <w:rFonts w:ascii="Arial" w:hAnsi="Arial" w:cs="Arial"/>
        </w:rPr>
      </w:pPr>
    </w:p>
    <w:p w14:paraId="67D1254F" w14:textId="77777777" w:rsidR="009B1CD0" w:rsidRPr="0080426E" w:rsidRDefault="009B1CD0" w:rsidP="009B45B9">
      <w:pPr>
        <w:tabs>
          <w:tab w:val="left" w:pos="576"/>
          <w:tab w:val="left" w:pos="851"/>
        </w:tabs>
        <w:jc w:val="both"/>
        <w:rPr>
          <w:rFonts w:ascii="Arial" w:hAnsi="Arial" w:cs="Arial"/>
          <w:i/>
          <w:sz w:val="18"/>
          <w:szCs w:val="18"/>
        </w:rPr>
      </w:pPr>
      <w:r>
        <w:rPr>
          <w:rFonts w:ascii="Arial" w:hAnsi="Arial" w:cs="Arial"/>
        </w:rPr>
        <w:t>La durée d’exécution du marché public est de .........................mois ou ………………… jours à compter de :</w:t>
      </w:r>
    </w:p>
    <w:p w14:paraId="5D913432" w14:textId="77777777" w:rsidR="009B1CD0" w:rsidRPr="0080426E" w:rsidRDefault="009B1CD0" w:rsidP="009B45B9">
      <w:pPr>
        <w:tabs>
          <w:tab w:val="left" w:pos="851"/>
        </w:tabs>
      </w:pPr>
      <w:r>
        <w:rPr>
          <w:rFonts w:ascii="Arial" w:hAnsi="Arial" w:cs="Arial"/>
          <w:i/>
          <w:sz w:val="18"/>
          <w:szCs w:val="18"/>
        </w:rPr>
        <w:t>(Cocher la case correspondante.)</w:t>
      </w:r>
    </w:p>
    <w:p w14:paraId="268C3C9B" w14:textId="77777777" w:rsidR="009B1CD0" w:rsidRPr="0080426E" w:rsidRDefault="00844DAA" w:rsidP="009B45B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notification du marché public ;</w:t>
      </w:r>
    </w:p>
    <w:p w14:paraId="6CFDC300" w14:textId="77777777" w:rsidR="009B1CD0" w:rsidRPr="0080426E" w:rsidRDefault="00844DAA" w:rsidP="009B45B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notification de l’ordre de service ;</w:t>
      </w:r>
    </w:p>
    <w:p w14:paraId="5E2EB5C8" w14:textId="77777777" w:rsidR="009B1CD0" w:rsidRPr="0080426E" w:rsidRDefault="00844DAA" w:rsidP="009B45B9">
      <w:pPr>
        <w:tabs>
          <w:tab w:val="left" w:pos="851"/>
        </w:tabs>
        <w:spacing w:before="120"/>
        <w:ind w:left="1134" w:hanging="567"/>
        <w:jc w:val="both"/>
        <w:rPr>
          <w:rFonts w:ascii="Arial" w:hAnsi="Arial" w:cs="Arial"/>
          <w:b/>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début d’exécution prévue par le marché public lorsqu’elle est postérieure à la date de notification.</w:t>
      </w:r>
    </w:p>
    <w:p w14:paraId="4100B151" w14:textId="77777777" w:rsidR="009B1CD0" w:rsidRPr="0080426E" w:rsidRDefault="009B1CD0" w:rsidP="009B45B9">
      <w:pPr>
        <w:tabs>
          <w:tab w:val="left" w:pos="426"/>
          <w:tab w:val="left" w:pos="851"/>
        </w:tabs>
        <w:jc w:val="both"/>
        <w:rPr>
          <w:rFonts w:ascii="Arial" w:hAnsi="Arial" w:cs="Arial"/>
          <w:b/>
        </w:rPr>
      </w:pPr>
    </w:p>
    <w:p w14:paraId="529F4D56" w14:textId="77777777" w:rsidR="009B1CD0" w:rsidRPr="0080426E"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4466BF13" w14:textId="77777777" w:rsidR="009B1CD0" w:rsidRPr="0080426E" w:rsidRDefault="009B1CD0" w:rsidP="009B45B9">
      <w:pPr>
        <w:tabs>
          <w:tab w:val="left" w:pos="851"/>
        </w:tabs>
        <w:rPr>
          <w:rFonts w:ascii="Arial" w:hAnsi="Arial" w:cs="Arial"/>
        </w:rPr>
      </w:pPr>
      <w:r>
        <w:rPr>
          <w:rFonts w:ascii="Arial" w:hAnsi="Arial" w:cs="Arial"/>
          <w:i/>
          <w:sz w:val="18"/>
          <w:szCs w:val="18"/>
        </w:rPr>
        <w:t>(Cocher la case correspondante.)</w:t>
      </w:r>
    </w:p>
    <w:p w14:paraId="34BD05C8" w14:textId="77777777" w:rsidR="00220CEC" w:rsidRDefault="00220CEC" w:rsidP="009B45B9">
      <w:pPr>
        <w:tabs>
          <w:tab w:val="left" w:pos="426"/>
          <w:tab w:val="left" w:pos="851"/>
        </w:tabs>
        <w:jc w:val="both"/>
        <w:rPr>
          <w:rFonts w:ascii="Arial" w:hAnsi="Arial" w:cs="Arial"/>
        </w:rPr>
      </w:pPr>
    </w:p>
    <w:p w14:paraId="5293A73E" w14:textId="77777777" w:rsidR="009B1CD0" w:rsidRPr="0080426E" w:rsidRDefault="009B1CD0" w:rsidP="009B45B9">
      <w:pPr>
        <w:tabs>
          <w:tab w:val="left" w:pos="426"/>
          <w:tab w:val="left" w:pos="851"/>
        </w:tabs>
        <w:jc w:val="both"/>
        <w:rPr>
          <w:rFonts w:ascii="Arial" w:hAnsi="Arial" w:cs="Arial"/>
        </w:rPr>
      </w:pPr>
      <w:r>
        <w:rPr>
          <w:rFonts w:ascii="Arial" w:hAnsi="Arial" w:cs="Arial"/>
        </w:rPr>
        <w:t>Si oui, préciser :</w:t>
      </w:r>
    </w:p>
    <w:p w14:paraId="0583CA59" w14:textId="77777777" w:rsidR="009B1CD0" w:rsidRPr="0080426E"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2BF65D20" w14:textId="77777777" w:rsidR="009B1CD0" w:rsidRPr="00C71F5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
    <w:p w14:paraId="255F4F39" w14:textId="77777777" w:rsidR="00C71F50" w:rsidRPr="0080426E" w:rsidRDefault="00C71F50" w:rsidP="00C71F50">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80426E" w14:paraId="3F66A6E7" w14:textId="77777777">
        <w:tc>
          <w:tcPr>
            <w:tcW w:w="10419" w:type="dxa"/>
            <w:shd w:val="clear" w:color="auto" w:fill="66CCFF"/>
          </w:tcPr>
          <w:p w14:paraId="546EF2D5" w14:textId="77777777" w:rsidR="009B1CD0" w:rsidRPr="0080426E" w:rsidRDefault="009B1CD0"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14:paraId="601DB75E" w14:textId="77777777" w:rsidR="009B1CD0" w:rsidRPr="0080426E" w:rsidRDefault="009B1CD0" w:rsidP="006C4338">
      <w:pPr>
        <w:tabs>
          <w:tab w:val="left" w:pos="851"/>
        </w:tabs>
        <w:jc w:val="both"/>
      </w:pPr>
    </w:p>
    <w:p w14:paraId="6F108DFA" w14:textId="77777777" w:rsidR="005824AE" w:rsidRPr="0080426E" w:rsidRDefault="005824AE" w:rsidP="005824AE">
      <w:pPr>
        <w:pStyle w:val="Default"/>
        <w:jc w:val="both"/>
        <w:rPr>
          <w:sz w:val="20"/>
          <w:szCs w:val="20"/>
        </w:rPr>
      </w:pPr>
      <w:r>
        <w:rPr>
          <w:b/>
          <w:sz w:val="20"/>
          <w:szCs w:val="20"/>
        </w:rPr>
        <w:t>Attention</w:t>
      </w:r>
      <w:r>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sz w:val="20"/>
          <w:szCs w:val="20"/>
          <w:u w:val="single"/>
        </w:rPr>
        <w:t>et</w:t>
      </w:r>
      <w:r>
        <w:rPr>
          <w:sz w:val="20"/>
          <w:szCs w:val="20"/>
        </w:rPr>
        <w:t xml:space="preserve"> le sous-traitant concerné, il convient de faire signer ce DC4 par le biais du formulaire ATTRI2.</w:t>
      </w:r>
    </w:p>
    <w:p w14:paraId="6923A12F" w14:textId="77777777" w:rsidR="005824AE" w:rsidRPr="0080426E" w:rsidRDefault="005824AE" w:rsidP="006C4338">
      <w:pPr>
        <w:tabs>
          <w:tab w:val="left" w:pos="851"/>
        </w:tabs>
        <w:jc w:val="both"/>
      </w:pPr>
    </w:p>
    <w:p w14:paraId="16EB8189" w14:textId="77777777" w:rsidR="00332B12" w:rsidRPr="0080426E"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14:paraId="63D5291A" w14:textId="77777777" w:rsidR="00332B12" w:rsidRPr="0080426E"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80426E" w14:paraId="63247947" w14:textId="77777777" w:rsidTr="009B45B9">
        <w:tc>
          <w:tcPr>
            <w:tcW w:w="4644" w:type="dxa"/>
            <w:tcBorders>
              <w:top w:val="single" w:sz="4" w:space="0" w:color="000000"/>
              <w:left w:val="single" w:sz="4" w:space="0" w:color="000000"/>
              <w:bottom w:val="single" w:sz="4" w:space="0" w:color="000000"/>
            </w:tcBorders>
            <w:vAlign w:val="center"/>
          </w:tcPr>
          <w:p w14:paraId="0396BD77" w14:textId="77777777" w:rsidR="00332B12" w:rsidRPr="0080426E" w:rsidRDefault="00332B12" w:rsidP="00B054DA">
            <w:pPr>
              <w:tabs>
                <w:tab w:val="left" w:pos="851"/>
              </w:tabs>
              <w:jc w:val="center"/>
              <w:rPr>
                <w:rFonts w:ascii="Arial" w:hAnsi="Arial" w:cs="Arial"/>
                <w:b/>
                <w:bCs/>
              </w:rPr>
            </w:pPr>
            <w:r>
              <w:rPr>
                <w:rFonts w:ascii="Arial" w:hAnsi="Arial" w:cs="Arial"/>
                <w:b/>
                <w:bCs/>
              </w:rPr>
              <w:t>Nom, prénom et qualité</w:t>
            </w:r>
          </w:p>
          <w:p w14:paraId="48EF2ABD" w14:textId="77777777" w:rsidR="00332B12" w:rsidRPr="0080426E"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1A476A75" w14:textId="77777777" w:rsidR="00332B12" w:rsidRPr="0080426E"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0CBBD28" w14:textId="77777777" w:rsidR="00332B12" w:rsidRPr="0080426E" w:rsidRDefault="00332B12" w:rsidP="00B054DA">
            <w:pPr>
              <w:tabs>
                <w:tab w:val="left" w:pos="851"/>
              </w:tabs>
              <w:jc w:val="center"/>
              <w:rPr>
                <w:rFonts w:ascii="Arial" w:hAnsi="Arial" w:cs="Arial"/>
                <w:b/>
                <w:bCs/>
              </w:rPr>
            </w:pPr>
            <w:r>
              <w:rPr>
                <w:rFonts w:ascii="Arial" w:hAnsi="Arial" w:cs="Arial"/>
                <w:b/>
                <w:bCs/>
              </w:rPr>
              <w:t>Signature</w:t>
            </w:r>
          </w:p>
        </w:tc>
      </w:tr>
      <w:tr w:rsidR="00332B12" w:rsidRPr="0080426E" w14:paraId="38B44A68" w14:textId="77777777" w:rsidTr="009B45B9">
        <w:trPr>
          <w:trHeight w:val="1021"/>
        </w:trPr>
        <w:tc>
          <w:tcPr>
            <w:tcW w:w="4644" w:type="dxa"/>
            <w:tcBorders>
              <w:top w:val="single" w:sz="4" w:space="0" w:color="000000"/>
              <w:left w:val="single" w:sz="4" w:space="0" w:color="000000"/>
              <w:bottom w:val="single" w:sz="4" w:space="0" w:color="auto"/>
            </w:tcBorders>
          </w:tcPr>
          <w:p w14:paraId="094D7928" w14:textId="77777777" w:rsidR="00332B12" w:rsidRPr="0080426E"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7C2D9745" w14:textId="77777777" w:rsidR="00332B12" w:rsidRPr="0080426E"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7C11248E" w14:textId="77777777" w:rsidR="00332B12" w:rsidRPr="0080426E" w:rsidRDefault="00332B12" w:rsidP="00B054DA">
            <w:pPr>
              <w:tabs>
                <w:tab w:val="left" w:pos="851"/>
              </w:tabs>
              <w:snapToGrid w:val="0"/>
              <w:jc w:val="both"/>
              <w:rPr>
                <w:rFonts w:ascii="Arial" w:hAnsi="Arial" w:cs="Arial"/>
                <w:b/>
                <w:bCs/>
              </w:rPr>
            </w:pPr>
          </w:p>
        </w:tc>
      </w:tr>
    </w:tbl>
    <w:p w14:paraId="77974421" w14:textId="77777777" w:rsidR="002904AF" w:rsidRPr="0080426E"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11DA9B7" w14:textId="77777777" w:rsidR="00220CEC"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14:paraId="6A04918B" w14:textId="77777777" w:rsidR="00332B12" w:rsidRPr="0080426E"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14:paraId="4C5066F3" w14:textId="77777777" w:rsidR="00332B12" w:rsidRPr="0080426E" w:rsidRDefault="00332B12" w:rsidP="006C4338">
      <w:pPr>
        <w:tabs>
          <w:tab w:val="left" w:pos="851"/>
        </w:tabs>
        <w:jc w:val="both"/>
      </w:pPr>
    </w:p>
    <w:p w14:paraId="438A5B55" w14:textId="77777777" w:rsidR="009B1CD0" w:rsidRPr="0080426E" w:rsidRDefault="002904AF"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Pr>
          <w:rFonts w:ascii="Arial" w:hAnsi="Arial" w:cs="Arial"/>
          <w:i/>
          <w:sz w:val="18"/>
          <w:szCs w:val="18"/>
        </w:rPr>
        <w:t>(</w:t>
      </w:r>
      <w:hyperlink r:id="rId23"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24"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2DDEAAAA" w14:textId="77777777" w:rsidR="00036500" w:rsidRPr="0080426E" w:rsidRDefault="00036500" w:rsidP="005846FB">
      <w:pPr>
        <w:tabs>
          <w:tab w:val="left" w:pos="851"/>
        </w:tabs>
        <w:rPr>
          <w:rFonts w:ascii="Arial" w:hAnsi="Arial" w:cs="Arial"/>
          <w:i/>
          <w:sz w:val="18"/>
          <w:szCs w:val="18"/>
        </w:rPr>
      </w:pPr>
      <w:r>
        <w:rPr>
          <w:rFonts w:ascii="Arial" w:hAnsi="Arial" w:cs="Arial"/>
          <w:i/>
          <w:sz w:val="18"/>
          <w:szCs w:val="18"/>
        </w:rPr>
        <w:t>[Indiquer le nom commercial et la dénomination sociale du mandataire]</w:t>
      </w:r>
    </w:p>
    <w:p w14:paraId="52460CFB" w14:textId="77777777" w:rsidR="009B1CD0" w:rsidRPr="0080426E" w:rsidRDefault="009B1CD0" w:rsidP="005846FB">
      <w:pPr>
        <w:tabs>
          <w:tab w:val="left" w:pos="851"/>
        </w:tabs>
        <w:rPr>
          <w:rFonts w:ascii="Arial" w:hAnsi="Arial" w:cs="Arial"/>
        </w:rPr>
      </w:pPr>
    </w:p>
    <w:p w14:paraId="646CCF20" w14:textId="77777777" w:rsidR="00036500" w:rsidRPr="0080426E" w:rsidRDefault="00036500" w:rsidP="005846FB">
      <w:pPr>
        <w:tabs>
          <w:tab w:val="left" w:pos="851"/>
        </w:tabs>
        <w:rPr>
          <w:rFonts w:ascii="Arial" w:hAnsi="Arial" w:cs="Arial"/>
        </w:rPr>
      </w:pPr>
    </w:p>
    <w:p w14:paraId="3D52E594" w14:textId="77777777" w:rsidR="00036500" w:rsidRPr="0080426E" w:rsidRDefault="004A7169"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303E2846" w14:textId="77777777" w:rsidR="00036500" w:rsidRPr="0080426E"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9BC02C" w14:textId="77777777" w:rsidR="00354C04" w:rsidRPr="0080426E"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128416A" w14:textId="77777777" w:rsidR="009B1CD0" w:rsidRPr="0080426E" w:rsidRDefault="009B1CD0" w:rsidP="0083205E">
      <w:pPr>
        <w:tabs>
          <w:tab w:val="left" w:pos="851"/>
        </w:tabs>
        <w:rPr>
          <w:rFonts w:ascii="Arial" w:hAnsi="Arial" w:cs="Arial"/>
        </w:rPr>
      </w:pPr>
    </w:p>
    <w:p w14:paraId="0062226E" w14:textId="77777777" w:rsidR="001C733C" w:rsidRPr="0080426E" w:rsidRDefault="001C733C" w:rsidP="00CD46CC">
      <w:pPr>
        <w:tabs>
          <w:tab w:val="left" w:pos="851"/>
        </w:tabs>
        <w:rPr>
          <w:rFonts w:ascii="Arial" w:hAnsi="Arial" w:cs="Arial"/>
        </w:rPr>
      </w:pPr>
    </w:p>
    <w:p w14:paraId="4FCF7BCD" w14:textId="77777777" w:rsidR="002904AF" w:rsidRPr="0080426E"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ont donné mandat au mandataire, qui signe le présent acte d’engagement :</w:t>
      </w:r>
    </w:p>
    <w:p w14:paraId="65CD4265" w14:textId="77777777" w:rsidR="001C733C" w:rsidRPr="0080426E" w:rsidRDefault="001C733C" w:rsidP="001C733C">
      <w:pPr>
        <w:tabs>
          <w:tab w:val="left" w:pos="851"/>
        </w:tabs>
        <w:rPr>
          <w:rFonts w:ascii="Arial" w:hAnsi="Arial" w:cs="Arial"/>
        </w:rPr>
      </w:pPr>
      <w:r>
        <w:rPr>
          <w:rFonts w:ascii="Arial" w:hAnsi="Arial" w:cs="Arial"/>
          <w:i/>
          <w:sz w:val="18"/>
          <w:szCs w:val="18"/>
        </w:rPr>
        <w:t>(Cocher la ou les cases correspondantes.)</w:t>
      </w:r>
    </w:p>
    <w:p w14:paraId="0E7905BF" w14:textId="77777777" w:rsidR="001C733C" w:rsidRPr="0080426E" w:rsidRDefault="001C733C" w:rsidP="001C733C">
      <w:pPr>
        <w:pStyle w:val="fcasegauche"/>
        <w:tabs>
          <w:tab w:val="left" w:pos="426"/>
          <w:tab w:val="left" w:pos="851"/>
        </w:tabs>
        <w:spacing w:after="0"/>
        <w:ind w:left="0" w:firstLine="0"/>
        <w:jc w:val="left"/>
        <w:rPr>
          <w:rFonts w:ascii="Arial" w:hAnsi="Arial" w:cs="Arial"/>
        </w:rPr>
      </w:pPr>
    </w:p>
    <w:p w14:paraId="53DE16D3" w14:textId="77777777" w:rsidR="002904AF" w:rsidRPr="0080426E"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le présent acte d’engagement en leur nom et pour leur compte, pour les représenter vis-à-vis de l’acheteur et pour coordonner l’ensemble des prestations ;</w:t>
      </w:r>
    </w:p>
    <w:p w14:paraId="0A1E7D77" w14:textId="77777777" w:rsidR="002904AF" w:rsidRPr="0080426E"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4EBFE56B" w14:textId="77777777" w:rsidR="002904AF" w:rsidRPr="0080426E" w:rsidRDefault="002904AF" w:rsidP="001C733C">
      <w:pPr>
        <w:tabs>
          <w:tab w:val="left" w:pos="851"/>
        </w:tabs>
        <w:rPr>
          <w:rFonts w:ascii="Arial" w:hAnsi="Arial" w:cs="Arial"/>
        </w:rPr>
      </w:pPr>
    </w:p>
    <w:p w14:paraId="32D113A3" w14:textId="77777777" w:rsidR="002904AF" w:rsidRPr="0080426E"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marché public ;</w:t>
      </w:r>
    </w:p>
    <w:p w14:paraId="19EB1EEC" w14:textId="77777777" w:rsidR="00BE6078" w:rsidRPr="0080426E"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C0DFAE1" w14:textId="77777777" w:rsidR="002904AF" w:rsidRPr="0080426E" w:rsidRDefault="002904AF" w:rsidP="002904AF">
      <w:pPr>
        <w:tabs>
          <w:tab w:val="left" w:pos="851"/>
        </w:tabs>
        <w:rPr>
          <w:rFonts w:ascii="Arial" w:hAnsi="Arial" w:cs="Arial"/>
          <w:iCs/>
        </w:rPr>
      </w:pPr>
    </w:p>
    <w:p w14:paraId="6F5E7DF3" w14:textId="77777777" w:rsidR="009D661E" w:rsidRPr="0080426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1712C8FE" w14:textId="77777777" w:rsidR="002904AF" w:rsidRPr="0080426E" w:rsidRDefault="009D661E" w:rsidP="009D661E">
      <w:pPr>
        <w:tabs>
          <w:tab w:val="left" w:pos="851"/>
        </w:tabs>
        <w:ind w:left="1701"/>
        <w:rPr>
          <w:rFonts w:ascii="Arial" w:hAnsi="Arial" w:cs="Arial"/>
          <w:i/>
          <w:sz w:val="18"/>
          <w:szCs w:val="18"/>
        </w:rPr>
      </w:pPr>
      <w:r>
        <w:rPr>
          <w:rFonts w:ascii="Arial" w:hAnsi="Arial" w:cs="Arial"/>
          <w:i/>
          <w:sz w:val="18"/>
          <w:szCs w:val="18"/>
        </w:rPr>
        <w:t>(hors cas des marchés de défense ou de sécurité dans lequel ces documents ont déjà été fournis).</w:t>
      </w:r>
    </w:p>
    <w:p w14:paraId="46B57989" w14:textId="77777777" w:rsidR="001C733C" w:rsidRPr="0080426E" w:rsidRDefault="001C733C" w:rsidP="001C733C">
      <w:pPr>
        <w:tabs>
          <w:tab w:val="left" w:pos="851"/>
        </w:tabs>
        <w:rPr>
          <w:rFonts w:ascii="Arial" w:hAnsi="Arial" w:cs="Arial"/>
          <w:i/>
          <w:sz w:val="18"/>
          <w:szCs w:val="18"/>
        </w:rPr>
      </w:pPr>
    </w:p>
    <w:p w14:paraId="3B045EA0" w14:textId="77777777" w:rsidR="00036500" w:rsidRPr="0080426E"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qui signent le présent acte d’engagement :</w:t>
      </w:r>
    </w:p>
    <w:p w14:paraId="31AF0282" w14:textId="77777777" w:rsidR="00036500" w:rsidRPr="0080426E" w:rsidRDefault="00036500" w:rsidP="006F3DF9">
      <w:pPr>
        <w:tabs>
          <w:tab w:val="left" w:pos="851"/>
        </w:tabs>
        <w:rPr>
          <w:rFonts w:ascii="Arial" w:hAnsi="Arial" w:cs="Arial"/>
        </w:rPr>
      </w:pPr>
      <w:r>
        <w:rPr>
          <w:rFonts w:ascii="Arial" w:hAnsi="Arial" w:cs="Arial"/>
          <w:i/>
          <w:sz w:val="18"/>
          <w:szCs w:val="18"/>
        </w:rPr>
        <w:t>(Cocher la case correspondante.)</w:t>
      </w:r>
    </w:p>
    <w:p w14:paraId="21FFFBA9" w14:textId="77777777" w:rsidR="00036500" w:rsidRPr="0080426E" w:rsidRDefault="00036500" w:rsidP="005846FB">
      <w:pPr>
        <w:tabs>
          <w:tab w:val="left" w:pos="851"/>
        </w:tabs>
        <w:rPr>
          <w:rFonts w:ascii="Arial" w:hAnsi="Arial" w:cs="Arial"/>
        </w:rPr>
      </w:pPr>
    </w:p>
    <w:p w14:paraId="74665257" w14:textId="77777777" w:rsidR="00AE7831" w:rsidRPr="0080426E"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1471CC8B" w14:textId="77777777" w:rsidR="00AE7831" w:rsidRPr="0080426E" w:rsidRDefault="00AE7831" w:rsidP="009B45B9">
      <w:pPr>
        <w:tabs>
          <w:tab w:val="left" w:pos="851"/>
        </w:tabs>
        <w:ind w:left="1701" w:hanging="850"/>
        <w:jc w:val="both"/>
      </w:pPr>
    </w:p>
    <w:p w14:paraId="6CC0AA90" w14:textId="77777777" w:rsidR="00036500" w:rsidRPr="0080426E"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donnent mandat au mandataire, qui l’accepte, pour signer, en leur nom et pour leur compte, les modifications ultérieures du marché public ;</w:t>
      </w:r>
    </w:p>
    <w:p w14:paraId="365C4DC0" w14:textId="77777777" w:rsidR="00036500" w:rsidRPr="0080426E" w:rsidRDefault="00036500" w:rsidP="006C4338">
      <w:pPr>
        <w:tabs>
          <w:tab w:val="left" w:pos="851"/>
        </w:tabs>
        <w:rPr>
          <w:rFonts w:ascii="Arial" w:hAnsi="Arial" w:cs="Arial"/>
          <w:iCs/>
        </w:rPr>
      </w:pPr>
    </w:p>
    <w:p w14:paraId="0E1F86E9" w14:textId="77777777" w:rsidR="00036500" w:rsidRPr="0080426E" w:rsidRDefault="00844DAA"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donnent mandat au mandataire dans les conditions définies ci-dessous :</w:t>
      </w:r>
    </w:p>
    <w:p w14:paraId="6A87490C" w14:textId="77777777" w:rsidR="00036500" w:rsidRPr="0080426E"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630A383C" w14:textId="77777777" w:rsidR="009B1CD0" w:rsidRPr="0080426E"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80426E" w14:paraId="0AAAE105" w14:textId="77777777" w:rsidTr="00B054DA">
        <w:tc>
          <w:tcPr>
            <w:tcW w:w="4644" w:type="dxa"/>
            <w:tcBorders>
              <w:top w:val="single" w:sz="4" w:space="0" w:color="000000"/>
              <w:left w:val="single" w:sz="4" w:space="0" w:color="000000"/>
              <w:bottom w:val="single" w:sz="4" w:space="0" w:color="000000"/>
            </w:tcBorders>
            <w:vAlign w:val="center"/>
          </w:tcPr>
          <w:p w14:paraId="1A1C3EB3" w14:textId="77777777" w:rsidR="00332B12" w:rsidRPr="0080426E" w:rsidRDefault="00332B12" w:rsidP="00B054DA">
            <w:pPr>
              <w:tabs>
                <w:tab w:val="left" w:pos="851"/>
              </w:tabs>
              <w:jc w:val="center"/>
              <w:rPr>
                <w:rFonts w:ascii="Arial" w:hAnsi="Arial" w:cs="Arial"/>
                <w:b/>
                <w:bCs/>
              </w:rPr>
            </w:pPr>
            <w:r>
              <w:rPr>
                <w:rFonts w:ascii="Arial" w:hAnsi="Arial" w:cs="Arial"/>
                <w:b/>
                <w:bCs/>
              </w:rPr>
              <w:t>Nom, prénom et qualité</w:t>
            </w:r>
          </w:p>
          <w:p w14:paraId="489E17E4" w14:textId="77777777" w:rsidR="00332B12" w:rsidRPr="0080426E"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4076EE0" w14:textId="77777777" w:rsidR="00332B12" w:rsidRPr="0080426E"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C357A8A" w14:textId="77777777" w:rsidR="00332B12" w:rsidRPr="0080426E" w:rsidRDefault="00332B12" w:rsidP="00B054DA">
            <w:pPr>
              <w:tabs>
                <w:tab w:val="left" w:pos="851"/>
              </w:tabs>
              <w:jc w:val="center"/>
              <w:rPr>
                <w:rFonts w:ascii="Arial" w:hAnsi="Arial" w:cs="Arial"/>
                <w:b/>
                <w:bCs/>
              </w:rPr>
            </w:pPr>
            <w:r>
              <w:rPr>
                <w:rFonts w:ascii="Arial" w:hAnsi="Arial" w:cs="Arial"/>
                <w:b/>
                <w:bCs/>
              </w:rPr>
              <w:t>Signature</w:t>
            </w:r>
          </w:p>
        </w:tc>
      </w:tr>
      <w:tr w:rsidR="00332B12" w:rsidRPr="0080426E" w14:paraId="163286AC" w14:textId="77777777" w:rsidTr="00B054DA">
        <w:trPr>
          <w:trHeight w:val="1021"/>
        </w:trPr>
        <w:tc>
          <w:tcPr>
            <w:tcW w:w="4644" w:type="dxa"/>
            <w:tcBorders>
              <w:top w:val="single" w:sz="4" w:space="0" w:color="000000"/>
              <w:left w:val="single" w:sz="4" w:space="0" w:color="000000"/>
            </w:tcBorders>
            <w:shd w:val="clear" w:color="auto" w:fill="CCFFFF"/>
          </w:tcPr>
          <w:p w14:paraId="58872AF9" w14:textId="77777777" w:rsidR="00332B12" w:rsidRPr="0080426E"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4886819" w14:textId="77777777" w:rsidR="00332B12" w:rsidRPr="0080426E"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00E7887" w14:textId="77777777" w:rsidR="00332B12" w:rsidRPr="0080426E" w:rsidRDefault="00332B12" w:rsidP="00B054DA">
            <w:pPr>
              <w:tabs>
                <w:tab w:val="left" w:pos="851"/>
              </w:tabs>
              <w:snapToGrid w:val="0"/>
              <w:jc w:val="both"/>
              <w:rPr>
                <w:rFonts w:ascii="Arial" w:hAnsi="Arial" w:cs="Arial"/>
                <w:b/>
                <w:bCs/>
              </w:rPr>
            </w:pPr>
          </w:p>
        </w:tc>
      </w:tr>
      <w:tr w:rsidR="00332B12" w:rsidRPr="0080426E" w14:paraId="2C155305" w14:textId="77777777" w:rsidTr="00B054DA">
        <w:trPr>
          <w:trHeight w:val="1021"/>
        </w:trPr>
        <w:tc>
          <w:tcPr>
            <w:tcW w:w="4644" w:type="dxa"/>
            <w:tcBorders>
              <w:left w:val="single" w:sz="4" w:space="0" w:color="000000"/>
            </w:tcBorders>
          </w:tcPr>
          <w:p w14:paraId="2B652DBB"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63983014"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6079649A" w14:textId="77777777" w:rsidR="00332B12" w:rsidRPr="0080426E" w:rsidRDefault="00332B12" w:rsidP="00B054DA">
            <w:pPr>
              <w:tabs>
                <w:tab w:val="left" w:pos="851"/>
              </w:tabs>
              <w:snapToGrid w:val="0"/>
              <w:jc w:val="both"/>
              <w:rPr>
                <w:rFonts w:ascii="Arial" w:hAnsi="Arial" w:cs="Arial"/>
                <w:b/>
                <w:bCs/>
              </w:rPr>
            </w:pPr>
          </w:p>
        </w:tc>
      </w:tr>
      <w:tr w:rsidR="00332B12" w:rsidRPr="0080426E" w14:paraId="154861AB" w14:textId="77777777" w:rsidTr="00B054DA">
        <w:trPr>
          <w:trHeight w:val="1021"/>
        </w:trPr>
        <w:tc>
          <w:tcPr>
            <w:tcW w:w="4644" w:type="dxa"/>
            <w:tcBorders>
              <w:left w:val="single" w:sz="4" w:space="0" w:color="000000"/>
            </w:tcBorders>
            <w:shd w:val="clear" w:color="auto" w:fill="CCFFFF"/>
          </w:tcPr>
          <w:p w14:paraId="491EAFF2"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950BB8B"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9379B29" w14:textId="77777777" w:rsidR="00332B12" w:rsidRPr="0080426E" w:rsidRDefault="00332B12" w:rsidP="00B054DA">
            <w:pPr>
              <w:tabs>
                <w:tab w:val="left" w:pos="851"/>
              </w:tabs>
              <w:snapToGrid w:val="0"/>
              <w:jc w:val="both"/>
              <w:rPr>
                <w:rFonts w:ascii="Arial" w:hAnsi="Arial" w:cs="Arial"/>
                <w:b/>
                <w:bCs/>
              </w:rPr>
            </w:pPr>
          </w:p>
        </w:tc>
      </w:tr>
      <w:tr w:rsidR="00332B12" w:rsidRPr="0080426E" w14:paraId="30423156" w14:textId="77777777" w:rsidTr="00B054DA">
        <w:trPr>
          <w:trHeight w:val="1021"/>
        </w:trPr>
        <w:tc>
          <w:tcPr>
            <w:tcW w:w="4644" w:type="dxa"/>
            <w:tcBorders>
              <w:left w:val="single" w:sz="4" w:space="0" w:color="000000"/>
            </w:tcBorders>
          </w:tcPr>
          <w:p w14:paraId="14D79492"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D6B6867"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0C90F636" w14:textId="77777777" w:rsidR="00332B12" w:rsidRPr="0080426E" w:rsidRDefault="00332B12" w:rsidP="00B054DA">
            <w:pPr>
              <w:tabs>
                <w:tab w:val="left" w:pos="851"/>
              </w:tabs>
              <w:snapToGrid w:val="0"/>
              <w:jc w:val="both"/>
              <w:rPr>
                <w:rFonts w:ascii="Arial" w:hAnsi="Arial" w:cs="Arial"/>
                <w:b/>
                <w:bCs/>
              </w:rPr>
            </w:pPr>
          </w:p>
        </w:tc>
      </w:tr>
      <w:tr w:rsidR="00332B12" w:rsidRPr="0080426E" w14:paraId="6CFFEDC0" w14:textId="77777777" w:rsidTr="00B054DA">
        <w:trPr>
          <w:trHeight w:val="1021"/>
        </w:trPr>
        <w:tc>
          <w:tcPr>
            <w:tcW w:w="4644" w:type="dxa"/>
            <w:tcBorders>
              <w:left w:val="single" w:sz="4" w:space="0" w:color="000000"/>
              <w:bottom w:val="single" w:sz="4" w:space="0" w:color="000000"/>
            </w:tcBorders>
            <w:shd w:val="clear" w:color="auto" w:fill="CCFFFF"/>
          </w:tcPr>
          <w:p w14:paraId="766B8129"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54708B2"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1253F72" w14:textId="77777777" w:rsidR="00332B12" w:rsidRPr="0080426E" w:rsidRDefault="00332B12" w:rsidP="00B054DA">
            <w:pPr>
              <w:tabs>
                <w:tab w:val="left" w:pos="851"/>
              </w:tabs>
              <w:snapToGrid w:val="0"/>
              <w:jc w:val="both"/>
              <w:rPr>
                <w:rFonts w:ascii="Arial" w:hAnsi="Arial" w:cs="Arial"/>
                <w:b/>
                <w:bCs/>
              </w:rPr>
            </w:pPr>
          </w:p>
        </w:tc>
      </w:tr>
    </w:tbl>
    <w:p w14:paraId="3150C9D3" w14:textId="77777777" w:rsidR="00332B12" w:rsidRPr="0080426E"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35B6CDC" w14:textId="77777777" w:rsidR="009B1CD0" w:rsidRPr="0080426E"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7A424713" w14:textId="77777777">
        <w:tc>
          <w:tcPr>
            <w:tcW w:w="10277" w:type="dxa"/>
            <w:shd w:val="clear" w:color="auto" w:fill="66CCFF"/>
          </w:tcPr>
          <w:p w14:paraId="656BF927" w14:textId="77777777" w:rsidR="009B1CD0" w:rsidRPr="0080426E" w:rsidRDefault="008B2A38" w:rsidP="006B5057">
            <w:r>
              <w:rPr>
                <w:rFonts w:ascii="Arial" w:hAnsi="Arial" w:cs="Arial"/>
              </w:rPr>
              <w:lastRenderedPageBreak/>
              <w:br w:type="page"/>
            </w:r>
            <w:r>
              <w:rPr>
                <w:sz w:val="22"/>
                <w:szCs w:val="22"/>
              </w:rPr>
              <w:t>D - Identification et signature de l’acheteur.</w:t>
            </w:r>
          </w:p>
        </w:tc>
      </w:tr>
    </w:tbl>
    <w:p w14:paraId="5BAD920C" w14:textId="77777777" w:rsidR="009B1CD0" w:rsidRPr="0080426E" w:rsidRDefault="009B1CD0" w:rsidP="006C4338">
      <w:pPr>
        <w:tabs>
          <w:tab w:val="left" w:pos="851"/>
        </w:tabs>
      </w:pPr>
    </w:p>
    <w:p w14:paraId="2CC8B0CD" w14:textId="77777777" w:rsidR="009B1CD0" w:rsidRPr="0080426E" w:rsidRDefault="009B1CD0" w:rsidP="006C4338">
      <w:pPr>
        <w:tabs>
          <w:tab w:val="left" w:pos="851"/>
        </w:tabs>
      </w:pPr>
    </w:p>
    <w:p w14:paraId="2A33652B" w14:textId="77777777" w:rsidR="009B1CD0" w:rsidRPr="0080426E"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14:paraId="10BCDB0C" w14:textId="77777777" w:rsidR="009B1CD0" w:rsidRPr="0080426E" w:rsidRDefault="009B1CD0" w:rsidP="006B5057">
      <w:pPr>
        <w:pStyle w:val="Titre1"/>
        <w:tabs>
          <w:tab w:val="left" w:pos="851"/>
        </w:tabs>
        <w:ind w:left="0"/>
        <w:jc w:val="both"/>
        <w:rPr>
          <w:rFonts w:ascii="Arial" w:hAnsi="Arial" w:cs="Arial"/>
        </w:rPr>
      </w:pPr>
      <w:r>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382C0638" w14:textId="77777777" w:rsidR="009B1CD0" w:rsidRPr="0080426E" w:rsidRDefault="009B1CD0" w:rsidP="009B45B9">
      <w:pPr>
        <w:pStyle w:val="Titre1"/>
        <w:tabs>
          <w:tab w:val="left" w:pos="851"/>
        </w:tabs>
        <w:ind w:left="0"/>
        <w:jc w:val="both"/>
        <w:rPr>
          <w:rFonts w:ascii="Arial" w:hAnsi="Arial" w:cs="Arial"/>
        </w:rPr>
      </w:pPr>
    </w:p>
    <w:p w14:paraId="0BF7684A" w14:textId="438FA2DD" w:rsidR="00F5414C" w:rsidRPr="006E5CD1" w:rsidRDefault="00F5414C" w:rsidP="00F5414C">
      <w:pPr>
        <w:numPr>
          <w:ilvl w:val="0"/>
          <w:numId w:val="1"/>
        </w:numPr>
        <w:rPr>
          <w:rFonts w:ascii="Arial" w:hAnsi="Arial" w:cs="Arial"/>
        </w:rPr>
      </w:pPr>
      <w:r>
        <w:t>IN’LI PACA &amp; CORSE</w:t>
      </w:r>
    </w:p>
    <w:p w14:paraId="2D689F79" w14:textId="7867C3E2" w:rsidR="00F5414C" w:rsidRPr="006E5CD1" w:rsidRDefault="00F5414C" w:rsidP="00F5414C">
      <w:pPr>
        <w:numPr>
          <w:ilvl w:val="0"/>
          <w:numId w:val="1"/>
        </w:numPr>
        <w:rPr>
          <w:rFonts w:ascii="Arial" w:hAnsi="Arial" w:cs="Arial"/>
        </w:rPr>
      </w:pPr>
      <w:r>
        <w:t>Immeuble « Air Promenade », 470 Promenade des Anglais</w:t>
      </w:r>
    </w:p>
    <w:p w14:paraId="21BAAE77" w14:textId="3FD2BFDE" w:rsidR="00F5414C" w:rsidRPr="006E5CD1" w:rsidRDefault="00F5414C" w:rsidP="00F5414C">
      <w:pPr>
        <w:numPr>
          <w:ilvl w:val="0"/>
          <w:numId w:val="1"/>
        </w:numPr>
        <w:rPr>
          <w:rFonts w:ascii="Arial" w:hAnsi="Arial" w:cs="Arial"/>
        </w:rPr>
      </w:pPr>
    </w:p>
    <w:p w14:paraId="11C3C5FA" w14:textId="131790C7" w:rsidR="00F5414C" w:rsidRPr="006E5CD1" w:rsidRDefault="00F5414C" w:rsidP="00F5414C">
      <w:pPr>
        <w:numPr>
          <w:ilvl w:val="0"/>
          <w:numId w:val="1"/>
        </w:numPr>
        <w:rPr>
          <w:rFonts w:ascii="Arial" w:hAnsi="Arial" w:cs="Arial"/>
        </w:rPr>
      </w:pPr>
      <w:r>
        <w:t>06200 NICE</w:t>
      </w:r>
    </w:p>
    <w:p w14:paraId="1E8ECAE2" w14:textId="77777777" w:rsidR="009B1CD0" w:rsidRPr="0080426E" w:rsidRDefault="009B1CD0" w:rsidP="005846FB">
      <w:pPr>
        <w:pStyle w:val="En-tte"/>
        <w:tabs>
          <w:tab w:val="clear" w:pos="4536"/>
          <w:tab w:val="clear" w:pos="9072"/>
          <w:tab w:val="left" w:pos="851"/>
        </w:tabs>
        <w:jc w:val="both"/>
        <w:rPr>
          <w:rFonts w:ascii="Arial" w:hAnsi="Arial" w:cs="Arial"/>
        </w:rPr>
      </w:pPr>
    </w:p>
    <w:p w14:paraId="670A0961" w14:textId="77777777" w:rsidR="009B1CD0" w:rsidRPr="0080426E"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public</w:t>
      </w:r>
    </w:p>
    <w:p w14:paraId="0716C0CF" w14:textId="77777777" w:rsidR="009B1CD0" w:rsidRPr="0080426E" w:rsidRDefault="009B1CD0" w:rsidP="00E47798">
      <w:pPr>
        <w:tabs>
          <w:tab w:val="left" w:pos="851"/>
        </w:tabs>
        <w:jc w:val="both"/>
        <w:rPr>
          <w:rFonts w:ascii="Arial" w:hAnsi="Arial" w:cs="Arial"/>
        </w:rPr>
      </w:pPr>
      <w:r>
        <w:rPr>
          <w:rFonts w:ascii="Arial" w:hAnsi="Arial" w:cs="Arial"/>
          <w:i/>
          <w:sz w:val="18"/>
          <w:szCs w:val="18"/>
        </w:rPr>
        <w:t>(Le signataire doit avoir le pouvoir d’engager l’acheteur qu’il représente.)</w:t>
      </w:r>
    </w:p>
    <w:p w14:paraId="0EEF6E43" w14:textId="77777777" w:rsidR="009B1CD0" w:rsidRPr="0080426E" w:rsidRDefault="009B1CD0" w:rsidP="0083205E">
      <w:pPr>
        <w:tabs>
          <w:tab w:val="left" w:pos="851"/>
        </w:tabs>
        <w:jc w:val="both"/>
        <w:rPr>
          <w:rFonts w:ascii="Arial" w:hAnsi="Arial" w:cs="Arial"/>
        </w:rPr>
      </w:pPr>
    </w:p>
    <w:p w14:paraId="1265C880" w14:textId="77777777" w:rsidR="00F5414C" w:rsidRPr="000D5798" w:rsidRDefault="00A84A80" w:rsidP="00F5414C">
      <w:pPr>
        <w:rPr>
          <w:rFonts w:ascii="Arial" w:hAnsi="Arial" w:cs="Arial"/>
          <w:b/>
          <w:bCs/>
        </w:rPr>
      </w:pPr>
      <w:r>
        <w:rPr>
          <w:rFonts w:ascii="Arial" w:hAnsi="Arial" w:cs="Arial"/>
          <w:b/>
          <w:bCs/>
        </w:rPr>
        <w:t>Philippe SAGNES – Directeur Général</w:t>
      </w:r>
    </w:p>
    <w:p w14:paraId="65C986E7" w14:textId="77777777" w:rsidR="009B1CD0" w:rsidRPr="0080426E" w:rsidRDefault="009B1CD0" w:rsidP="00934503">
      <w:pPr>
        <w:tabs>
          <w:tab w:val="left" w:pos="851"/>
        </w:tabs>
        <w:jc w:val="both"/>
        <w:rPr>
          <w:rFonts w:ascii="Arial" w:hAnsi="Arial" w:cs="Arial"/>
        </w:rPr>
      </w:pPr>
    </w:p>
    <w:p w14:paraId="7F4932CA" w14:textId="77777777" w:rsidR="009B1CD0" w:rsidRPr="0080426E" w:rsidRDefault="009B1CD0" w:rsidP="009B45B9">
      <w:pPr>
        <w:tabs>
          <w:tab w:val="left" w:pos="851"/>
        </w:tabs>
        <w:jc w:val="both"/>
        <w:rPr>
          <w:rFonts w:ascii="Arial" w:hAnsi="Arial" w:cs="Arial"/>
        </w:rPr>
      </w:pPr>
    </w:p>
    <w:p w14:paraId="362E7EA6" w14:textId="77777777" w:rsidR="009B1CD0" w:rsidRPr="0080426E"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25" w:history="1">
        <w:r>
          <w:rPr>
            <w:rStyle w:val="Lienhypertexte"/>
            <w:rFonts w:ascii="Arial" w:hAnsi="Arial" w:cs="Arial"/>
          </w:rPr>
          <w:t>article R. 2191-59</w:t>
        </w:r>
      </w:hyperlink>
      <w:r>
        <w:rPr>
          <w:rFonts w:ascii="Arial" w:hAnsi="Arial" w:cs="Arial"/>
        </w:rPr>
        <w:t xml:space="preserve"> du code de la commande publique, auquel renvoie l’</w:t>
      </w:r>
      <w:hyperlink r:id="rId26" w:history="1">
        <w:r>
          <w:rPr>
            <w:rStyle w:val="Lienhypertexte"/>
            <w:rFonts w:ascii="Arial" w:hAnsi="Arial" w:cs="Arial"/>
          </w:rPr>
          <w:t>article R. 2391-28</w:t>
        </w:r>
      </w:hyperlink>
      <w:r>
        <w:rPr>
          <w:rFonts w:ascii="Arial" w:hAnsi="Arial" w:cs="Arial"/>
        </w:rPr>
        <w:t xml:space="preserve"> du même code (nantissements ou cessions de créances)</w:t>
      </w:r>
    </w:p>
    <w:p w14:paraId="30BD652C" w14:textId="77777777" w:rsidR="009B1CD0" w:rsidRPr="0080426E"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6CDF0BAB" w14:textId="77777777" w:rsidR="009B1CD0" w:rsidRPr="0080426E" w:rsidRDefault="009B1CD0" w:rsidP="009B45B9">
      <w:pPr>
        <w:tabs>
          <w:tab w:val="left" w:pos="851"/>
        </w:tabs>
        <w:jc w:val="both"/>
        <w:rPr>
          <w:rFonts w:ascii="Arial" w:hAnsi="Arial" w:cs="Arial"/>
        </w:rPr>
      </w:pPr>
    </w:p>
    <w:p w14:paraId="43CF9249" w14:textId="77777777" w:rsidR="00F5414C" w:rsidRPr="000D5798" w:rsidRDefault="00F5414C" w:rsidP="00F5414C">
      <w:pPr>
        <w:rPr>
          <w:rFonts w:ascii="Arial" w:hAnsi="Arial" w:cs="Arial"/>
          <w:b/>
          <w:bCs/>
        </w:rPr>
      </w:pPr>
      <w:r>
        <w:rPr>
          <w:rFonts w:ascii="Arial" w:hAnsi="Arial" w:cs="Arial"/>
          <w:b/>
          <w:bCs/>
        </w:rPr>
        <w:t>Véronique LENOBLE – Responsable du Service Technique</w:t>
      </w:r>
    </w:p>
    <w:p w14:paraId="0D2BDB68" w14:textId="77777777" w:rsidR="00284668" w:rsidRPr="00284668" w:rsidRDefault="00284668" w:rsidP="009B45B9">
      <w:pPr>
        <w:tabs>
          <w:tab w:val="left" w:pos="851"/>
        </w:tabs>
        <w:jc w:val="both"/>
        <w:rPr>
          <w:rFonts w:ascii="Arial" w:hAnsi="Arial" w:cs="Arial"/>
        </w:rPr>
      </w:pPr>
      <w:hyperlink r:id="rId27" w:history="1">
        <w:r>
          <w:rPr>
            <w:rStyle w:val="Lienhypertexte"/>
            <w:rFonts w:ascii="Arial" w:hAnsi="Arial" w:cs="Arial"/>
          </w:rPr>
          <w:t>veronique.lenoble@inli.fr</w:t>
        </w:r>
      </w:hyperlink>
      <w:r>
        <w:rPr>
          <w:rFonts w:ascii="Arial" w:hAnsi="Arial" w:cs="Arial"/>
        </w:rPr>
        <w:t xml:space="preserve"> </w:t>
      </w:r>
    </w:p>
    <w:p w14:paraId="668CD2EF" w14:textId="77777777" w:rsidR="001C40C0" w:rsidRPr="00284668" w:rsidRDefault="00284668" w:rsidP="009B45B9">
      <w:pPr>
        <w:tabs>
          <w:tab w:val="left" w:pos="851"/>
        </w:tabs>
        <w:jc w:val="both"/>
        <w:rPr>
          <w:rFonts w:ascii="Arial" w:hAnsi="Arial" w:cs="Arial"/>
        </w:rPr>
      </w:pPr>
      <w:hyperlink r:id="rId28" w:history="1">
        <w:r>
          <w:rPr>
            <w:rStyle w:val="Lienhypertexte"/>
            <w:color w:val="auto"/>
            <w:u w:val="none"/>
          </w:rPr>
          <w:t>04 83 32 16 76</w:t>
        </w:r>
      </w:hyperlink>
    </w:p>
    <w:p w14:paraId="438516D5" w14:textId="77777777" w:rsidR="009B1CD0" w:rsidRPr="0080426E" w:rsidRDefault="009B1CD0" w:rsidP="009B45B9">
      <w:pPr>
        <w:pStyle w:val="fcase2metab"/>
        <w:ind w:left="0" w:firstLine="0"/>
        <w:rPr>
          <w:rFonts w:ascii="Arial" w:hAnsi="Arial" w:cs="Arial"/>
        </w:rPr>
      </w:pPr>
    </w:p>
    <w:p w14:paraId="63C9B475" w14:textId="77777777" w:rsidR="009B1CD0" w:rsidRPr="0080426E"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4C1CC67E" w14:textId="77777777" w:rsidR="009B1CD0" w:rsidRPr="0080426E"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6F7AF63" w14:textId="77777777" w:rsidR="00E55BCB" w:rsidRPr="0080426E" w:rsidRDefault="00E55BCB" w:rsidP="009B45B9">
      <w:pPr>
        <w:pStyle w:val="fcase2metab"/>
        <w:rPr>
          <w:rFonts w:ascii="Arial" w:hAnsi="Arial" w:cs="Arial"/>
        </w:rPr>
      </w:pPr>
    </w:p>
    <w:p w14:paraId="1BE15348" w14:textId="77777777" w:rsidR="001C40C0" w:rsidRPr="0080426E" w:rsidRDefault="001C40C0" w:rsidP="009B45B9">
      <w:pPr>
        <w:pStyle w:val="fcase2metab"/>
        <w:rPr>
          <w:rFonts w:ascii="Arial" w:hAnsi="Arial" w:cs="Arial"/>
        </w:rPr>
      </w:pPr>
    </w:p>
    <w:p w14:paraId="2E44BA5D" w14:textId="77777777" w:rsidR="009B1CD0" w:rsidRPr="0080426E" w:rsidRDefault="009B1CD0" w:rsidP="009B45B9">
      <w:pPr>
        <w:pStyle w:val="fcase2metab"/>
        <w:ind w:left="0" w:firstLine="0"/>
        <w:rPr>
          <w:rFonts w:ascii="Arial" w:hAnsi="Arial" w:cs="Arial"/>
        </w:rPr>
      </w:pPr>
    </w:p>
    <w:p w14:paraId="1DAE4705" w14:textId="77777777" w:rsidR="009B1CD0" w:rsidRPr="0080426E"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41E75E5D" w14:textId="77777777" w:rsidR="0079785C" w:rsidRPr="0080426E" w:rsidRDefault="0079785C" w:rsidP="009B45B9">
      <w:pPr>
        <w:pStyle w:val="fcase2metab"/>
        <w:rPr>
          <w:rFonts w:ascii="Arial" w:hAnsi="Arial" w:cs="Arial"/>
        </w:rPr>
      </w:pPr>
    </w:p>
    <w:p w14:paraId="641BDD91" w14:textId="77777777" w:rsidR="009B1CD0" w:rsidRPr="0080426E" w:rsidRDefault="009B1CD0" w:rsidP="009B45B9">
      <w:pPr>
        <w:tabs>
          <w:tab w:val="left" w:pos="851"/>
        </w:tabs>
        <w:rPr>
          <w:rFonts w:ascii="Arial" w:hAnsi="Arial" w:cs="Arial"/>
        </w:rPr>
      </w:pPr>
    </w:p>
    <w:p w14:paraId="1C0FDDF8" w14:textId="77777777" w:rsidR="009B1CD0" w:rsidRPr="0080426E"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27C321DA" w14:textId="77777777" w:rsidR="009B1CD0" w:rsidRPr="0080426E"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3F668DD" w14:textId="77777777" w:rsidR="009B1CD0" w:rsidRPr="0080426E" w:rsidRDefault="009B1CD0" w:rsidP="009B45B9">
      <w:pPr>
        <w:tabs>
          <w:tab w:val="left" w:pos="851"/>
        </w:tabs>
        <w:rPr>
          <w:rFonts w:ascii="Arial" w:hAnsi="Arial" w:cs="Arial"/>
        </w:rPr>
      </w:pPr>
    </w:p>
    <w:p w14:paraId="1F219066" w14:textId="77777777" w:rsidR="009B1CD0" w:rsidRPr="0080426E" w:rsidRDefault="009B1CD0" w:rsidP="009B45B9">
      <w:pPr>
        <w:tabs>
          <w:tab w:val="left" w:pos="851"/>
        </w:tabs>
        <w:rPr>
          <w:rFonts w:ascii="Arial" w:hAnsi="Arial" w:cs="Arial"/>
        </w:rPr>
      </w:pPr>
    </w:p>
    <w:p w14:paraId="65AD4FAD" w14:textId="77777777" w:rsidR="009B1CD0" w:rsidRPr="0080426E" w:rsidRDefault="009B1CD0" w:rsidP="009B45B9">
      <w:pPr>
        <w:tabs>
          <w:tab w:val="left" w:pos="851"/>
        </w:tabs>
        <w:rPr>
          <w:rFonts w:ascii="Arial" w:hAnsi="Arial" w:cs="Arial"/>
        </w:rPr>
      </w:pPr>
    </w:p>
    <w:p w14:paraId="44D689A5" w14:textId="77777777" w:rsidR="009B1CD0" w:rsidRPr="0080426E" w:rsidRDefault="009B1CD0" w:rsidP="009B45B9">
      <w:pPr>
        <w:tabs>
          <w:tab w:val="left" w:pos="851"/>
        </w:tabs>
        <w:rPr>
          <w:rFonts w:ascii="Arial" w:hAnsi="Arial" w:cs="Arial"/>
        </w:rPr>
      </w:pPr>
    </w:p>
    <w:p w14:paraId="756B6B0F" w14:textId="77777777" w:rsidR="009B1CD0" w:rsidRPr="0080426E" w:rsidRDefault="009B1CD0" w:rsidP="009B45B9">
      <w:pPr>
        <w:tabs>
          <w:tab w:val="left" w:pos="851"/>
          <w:tab w:val="left" w:pos="5245"/>
          <w:tab w:val="left" w:pos="7371"/>
          <w:tab w:val="left" w:pos="7655"/>
        </w:tabs>
        <w:jc w:val="both"/>
      </w:pPr>
      <w:r>
        <w:rPr>
          <w:rFonts w:ascii="Arial" w:hAnsi="Arial" w:cs="Arial"/>
        </w:rPr>
        <w:tab/>
        <w:t>A : …………………… , le …………………</w:t>
      </w:r>
    </w:p>
    <w:p w14:paraId="34F722C6" w14:textId="77777777" w:rsidR="009B1CD0" w:rsidRPr="0080426E" w:rsidRDefault="009B1CD0" w:rsidP="009B45B9">
      <w:pPr>
        <w:tabs>
          <w:tab w:val="left" w:pos="851"/>
        </w:tabs>
      </w:pPr>
    </w:p>
    <w:p w14:paraId="07FDD761" w14:textId="77777777" w:rsidR="009B1CD0" w:rsidRPr="0080426E" w:rsidRDefault="009B1CD0" w:rsidP="009B45B9">
      <w:pPr>
        <w:tabs>
          <w:tab w:val="left" w:pos="851"/>
        </w:tabs>
      </w:pPr>
    </w:p>
    <w:p w14:paraId="303C68B9" w14:textId="77777777" w:rsidR="009B1CD0" w:rsidRPr="0080426E" w:rsidRDefault="009B1CD0" w:rsidP="009B45B9">
      <w:pPr>
        <w:tabs>
          <w:tab w:val="left" w:pos="851"/>
        </w:tabs>
      </w:pPr>
    </w:p>
    <w:p w14:paraId="188A5BCC" w14:textId="77777777" w:rsidR="009B1CD0" w:rsidRPr="0080426E" w:rsidRDefault="009B1CD0" w:rsidP="009B45B9">
      <w:pPr>
        <w:tabs>
          <w:tab w:val="left" w:pos="851"/>
        </w:tabs>
        <w:ind w:left="6804"/>
        <w:jc w:val="both"/>
        <w:rPr>
          <w:rFonts w:ascii="Arial" w:hAnsi="Arial" w:cs="Arial"/>
          <w:i/>
          <w:sz w:val="18"/>
          <w:szCs w:val="18"/>
        </w:rPr>
      </w:pPr>
      <w:r>
        <w:rPr>
          <w:rFonts w:ascii="Arial" w:hAnsi="Arial" w:cs="Arial"/>
        </w:rPr>
        <w:t>Signature</w:t>
      </w:r>
    </w:p>
    <w:p w14:paraId="0EF06BBE" w14:textId="77777777" w:rsidR="002C2CA3" w:rsidRPr="0080426E" w:rsidRDefault="009B1CD0" w:rsidP="00220CEC">
      <w:pPr>
        <w:tabs>
          <w:tab w:val="left" w:pos="851"/>
        </w:tabs>
        <w:ind w:left="4820"/>
        <w:jc w:val="center"/>
      </w:pPr>
      <w:r>
        <w:rPr>
          <w:rFonts w:ascii="Arial" w:hAnsi="Arial" w:cs="Arial"/>
          <w:i/>
          <w:sz w:val="18"/>
          <w:szCs w:val="18"/>
        </w:rPr>
        <w:t>(représentant de l’acheteur habilité à signer le marché public)</w:t>
      </w:r>
    </w:p>
    <w:p w14:paraId="38620834" w14:textId="77777777" w:rsidR="002C2CA3" w:rsidRPr="0080426E" w:rsidRDefault="002C2CA3" w:rsidP="009B45B9">
      <w:pPr>
        <w:tabs>
          <w:tab w:val="left" w:pos="851"/>
        </w:tabs>
        <w:jc w:val="both"/>
      </w:pPr>
    </w:p>
    <w:p w14:paraId="23E184DD" w14:textId="77777777" w:rsidR="008B2A38" w:rsidRPr="0080426E" w:rsidRDefault="008B2A38" w:rsidP="009B45B9">
      <w:pPr>
        <w:tabs>
          <w:tab w:val="left" w:pos="851"/>
        </w:tabs>
        <w:jc w:val="both"/>
      </w:pPr>
    </w:p>
    <w:p w14:paraId="1DB2E130" w14:textId="77777777" w:rsidR="001C40C0" w:rsidRPr="0080426E" w:rsidRDefault="001C40C0" w:rsidP="009B45B9">
      <w:pPr>
        <w:tabs>
          <w:tab w:val="left" w:pos="851"/>
        </w:tabs>
        <w:rPr>
          <w:rFonts w:ascii="Arial" w:hAnsi="Arial" w:cs="Arial"/>
        </w:rPr>
      </w:pPr>
    </w:p>
    <w:p w14:paraId="7275AC2D" w14:textId="77777777" w:rsidR="008B2A38" w:rsidRPr="0080426E" w:rsidRDefault="008B2A38" w:rsidP="009B45B9">
      <w:pPr>
        <w:tabs>
          <w:tab w:val="left" w:pos="851"/>
        </w:tabs>
        <w:rPr>
          <w:rFonts w:ascii="Arial" w:hAnsi="Arial" w:cs="Arial"/>
        </w:rPr>
      </w:pPr>
    </w:p>
    <w:p w14:paraId="275B2DF7" w14:textId="77777777" w:rsidR="001C40C0" w:rsidRPr="0080426E" w:rsidRDefault="001C40C0" w:rsidP="009B45B9">
      <w:pPr>
        <w:tabs>
          <w:tab w:val="left" w:pos="851"/>
        </w:tabs>
        <w:rPr>
          <w:rFonts w:ascii="Arial" w:hAnsi="Arial" w:cs="Arial"/>
        </w:rPr>
      </w:pPr>
    </w:p>
    <w:p w14:paraId="6FFF1AB2" w14:textId="77777777" w:rsidR="009B1CD0" w:rsidRPr="0080426E" w:rsidRDefault="009B1CD0" w:rsidP="009B45B9">
      <w:pPr>
        <w:tabs>
          <w:tab w:val="left" w:pos="851"/>
          <w:tab w:val="left" w:pos="3402"/>
        </w:tabs>
        <w:spacing w:before="120" w:after="120"/>
        <w:jc w:val="both"/>
      </w:pPr>
      <w:r>
        <w:rPr>
          <w:rFonts w:ascii="Arial" w:hAnsi="Arial" w:cs="Arial"/>
          <w:sz w:val="16"/>
          <w:szCs w:val="16"/>
        </w:rPr>
        <w:t>Date de la dernière mise à jour : 01/04/2019.</w:t>
      </w:r>
    </w:p>
    <w:sectPr w:rsidR="009B1CD0" w:rsidRPr="0080426E" w:rsidSect="00851195">
      <w:type w:val="continuous"/>
      <w:pgSz w:w="11906" w:h="16838"/>
      <w:pgMar w:top="454" w:right="851" w:bottom="736" w:left="851" w:header="720" w:footer="680" w:gutter="0"/>
      <w:pgBorders w:offsetFrom="page">
        <w:top w:val="single" w:sz="18" w:space="24" w:color="808080"/>
        <w:left w:val="single" w:sz="18" w:space="24" w:color="808080"/>
        <w:bottom w:val="single" w:sz="18" w:space="24" w:color="808080"/>
        <w:right w:val="single" w:sz="18" w:space="24" w:color="80808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C2403" w14:textId="77777777" w:rsidR="00CF45C4" w:rsidRDefault="00CF45C4">
      <w:r>
        <w:separator/>
      </w:r>
    </w:p>
  </w:endnote>
  <w:endnote w:type="continuationSeparator" w:id="0">
    <w:p w14:paraId="077E8EF2" w14:textId="77777777" w:rsidR="00CF45C4" w:rsidRDefault="00CF4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51BBC3D7" w14:textId="77777777" w:rsidTr="0083205E">
      <w:trPr>
        <w:tblHeader/>
      </w:trPr>
      <w:tc>
        <w:tcPr>
          <w:tcW w:w="2906" w:type="dxa"/>
          <w:shd w:val="clear" w:color="auto" w:fill="66CCFF"/>
        </w:tcPr>
        <w:p w14:paraId="4769F989"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4796DA6E" w14:textId="77777777" w:rsidR="005824AE" w:rsidRDefault="005824AE" w:rsidP="00FE48C9">
          <w:pPr>
            <w:jc w:val="center"/>
            <w:rPr>
              <w:rFonts w:ascii="Arial" w:hAnsi="Arial" w:cs="Arial"/>
              <w:b/>
            </w:rPr>
          </w:pPr>
          <w:r>
            <w:rPr>
              <w:rFonts w:ascii="Arial" w:hAnsi="Arial" w:cs="Arial"/>
              <w:b/>
              <w:i/>
            </w:rPr>
            <w:t>(indiquer ici la référence du marché public)</w:t>
          </w:r>
        </w:p>
      </w:tc>
      <w:tc>
        <w:tcPr>
          <w:tcW w:w="896" w:type="dxa"/>
          <w:shd w:val="clear" w:color="auto" w:fill="66CCFF"/>
        </w:tcPr>
        <w:p w14:paraId="014689C1"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A1F51C9"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6E9146FD" w14:textId="77777777" w:rsidR="005824AE" w:rsidRDefault="005824AE">
          <w:pPr>
            <w:jc w:val="center"/>
          </w:pPr>
          <w:r>
            <w:rPr>
              <w:rFonts w:ascii="Arial" w:hAnsi="Arial" w:cs="Arial"/>
              <w:b/>
            </w:rPr>
            <w:t>/</w:t>
          </w:r>
        </w:p>
      </w:tc>
      <w:tc>
        <w:tcPr>
          <w:tcW w:w="544" w:type="dxa"/>
          <w:shd w:val="clear" w:color="auto" w:fill="66CCFF"/>
        </w:tcPr>
        <w:p w14:paraId="565D3B60"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2B54F383"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F8053" w14:textId="77777777" w:rsidR="00CF45C4" w:rsidRDefault="00CF45C4">
      <w:r>
        <w:separator/>
      </w:r>
    </w:p>
  </w:footnote>
  <w:footnote w:type="continuationSeparator" w:id="0">
    <w:p w14:paraId="4D09B73D" w14:textId="77777777" w:rsidR="00CF45C4" w:rsidRDefault="00CF45C4">
      <w:r>
        <w:continuationSeparator/>
      </w:r>
    </w:p>
  </w:footnote>
  <w:footnote w:id="1">
    <w:p w14:paraId="2D510511"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8F22199"/>
    <w:multiLevelType w:val="hybridMultilevel"/>
    <w:tmpl w:val="254095E0"/>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num w:numId="1" w16cid:durableId="855583525">
    <w:abstractNumId w:val="0"/>
  </w:num>
  <w:num w:numId="2" w16cid:durableId="1385837495">
    <w:abstractNumId w:val="1"/>
  </w:num>
  <w:num w:numId="3" w16cid:durableId="1067991734">
    <w:abstractNumId w:val="2"/>
  </w:num>
  <w:num w:numId="4" w16cid:durableId="2129663220">
    <w:abstractNumId w:val="4"/>
  </w:num>
  <w:num w:numId="5" w16cid:durableId="1997487177">
    <w:abstractNumId w:val="3"/>
  </w:num>
  <w:num w:numId="6" w16cid:durableId="1881436751">
    <w:abstractNumId w:val="5"/>
  </w:num>
  <w:num w:numId="7" w16cid:durableId="4374145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A58"/>
    <w:rsid w:val="00036500"/>
    <w:rsid w:val="00042A61"/>
    <w:rsid w:val="00067F94"/>
    <w:rsid w:val="0007300F"/>
    <w:rsid w:val="000A2E05"/>
    <w:rsid w:val="000D7089"/>
    <w:rsid w:val="000E0020"/>
    <w:rsid w:val="00156924"/>
    <w:rsid w:val="00166B56"/>
    <w:rsid w:val="00174505"/>
    <w:rsid w:val="001A4FA0"/>
    <w:rsid w:val="001C40C0"/>
    <w:rsid w:val="001C733C"/>
    <w:rsid w:val="00213ADA"/>
    <w:rsid w:val="0021527A"/>
    <w:rsid w:val="0021797C"/>
    <w:rsid w:val="00220CEC"/>
    <w:rsid w:val="00225A1A"/>
    <w:rsid w:val="00230797"/>
    <w:rsid w:val="00284668"/>
    <w:rsid w:val="002904AF"/>
    <w:rsid w:val="002C2CA3"/>
    <w:rsid w:val="002C4B3E"/>
    <w:rsid w:val="002C79D6"/>
    <w:rsid w:val="002E56C1"/>
    <w:rsid w:val="00332B12"/>
    <w:rsid w:val="00337C15"/>
    <w:rsid w:val="00354C04"/>
    <w:rsid w:val="00377838"/>
    <w:rsid w:val="00383E6F"/>
    <w:rsid w:val="00385E76"/>
    <w:rsid w:val="003A44A1"/>
    <w:rsid w:val="003A7270"/>
    <w:rsid w:val="003B71B4"/>
    <w:rsid w:val="003C3D2F"/>
    <w:rsid w:val="0043706E"/>
    <w:rsid w:val="0044597F"/>
    <w:rsid w:val="004A7169"/>
    <w:rsid w:val="004B12E4"/>
    <w:rsid w:val="004C5755"/>
    <w:rsid w:val="004C70CB"/>
    <w:rsid w:val="004E75A6"/>
    <w:rsid w:val="0050791B"/>
    <w:rsid w:val="00514DAF"/>
    <w:rsid w:val="00532EC7"/>
    <w:rsid w:val="00541CA3"/>
    <w:rsid w:val="00547E66"/>
    <w:rsid w:val="0055270F"/>
    <w:rsid w:val="005546A9"/>
    <w:rsid w:val="00577501"/>
    <w:rsid w:val="005824AE"/>
    <w:rsid w:val="005846FB"/>
    <w:rsid w:val="005A05C1"/>
    <w:rsid w:val="005A4A3B"/>
    <w:rsid w:val="005A4CB5"/>
    <w:rsid w:val="005B2316"/>
    <w:rsid w:val="005F0DCE"/>
    <w:rsid w:val="005F7E9F"/>
    <w:rsid w:val="0061068C"/>
    <w:rsid w:val="006139B3"/>
    <w:rsid w:val="0064560F"/>
    <w:rsid w:val="00660727"/>
    <w:rsid w:val="00662A86"/>
    <w:rsid w:val="00683C55"/>
    <w:rsid w:val="006A37B0"/>
    <w:rsid w:val="006B0D29"/>
    <w:rsid w:val="006B5057"/>
    <w:rsid w:val="006C4338"/>
    <w:rsid w:val="006F3DF9"/>
    <w:rsid w:val="007060E5"/>
    <w:rsid w:val="00710FD6"/>
    <w:rsid w:val="00730A78"/>
    <w:rsid w:val="00757151"/>
    <w:rsid w:val="007909E0"/>
    <w:rsid w:val="0079785C"/>
    <w:rsid w:val="007D4001"/>
    <w:rsid w:val="007D7A65"/>
    <w:rsid w:val="007F00AC"/>
    <w:rsid w:val="007F68A6"/>
    <w:rsid w:val="007F7262"/>
    <w:rsid w:val="0080426E"/>
    <w:rsid w:val="008205E4"/>
    <w:rsid w:val="0083205E"/>
    <w:rsid w:val="00840934"/>
    <w:rsid w:val="00844DAA"/>
    <w:rsid w:val="008450C7"/>
    <w:rsid w:val="00851195"/>
    <w:rsid w:val="00876A73"/>
    <w:rsid w:val="008A670F"/>
    <w:rsid w:val="008B2A38"/>
    <w:rsid w:val="00930A5C"/>
    <w:rsid w:val="00934503"/>
    <w:rsid w:val="00972598"/>
    <w:rsid w:val="00983FF3"/>
    <w:rsid w:val="009B1CD0"/>
    <w:rsid w:val="009B45B9"/>
    <w:rsid w:val="009C4738"/>
    <w:rsid w:val="009C5C8A"/>
    <w:rsid w:val="009D661E"/>
    <w:rsid w:val="00A32AC7"/>
    <w:rsid w:val="00A34D04"/>
    <w:rsid w:val="00A4656A"/>
    <w:rsid w:val="00A50D31"/>
    <w:rsid w:val="00A84A80"/>
    <w:rsid w:val="00AE7831"/>
    <w:rsid w:val="00B02608"/>
    <w:rsid w:val="00B0289C"/>
    <w:rsid w:val="00B054DA"/>
    <w:rsid w:val="00B43A12"/>
    <w:rsid w:val="00B455D2"/>
    <w:rsid w:val="00B87564"/>
    <w:rsid w:val="00BA44E5"/>
    <w:rsid w:val="00BC73ED"/>
    <w:rsid w:val="00BD767E"/>
    <w:rsid w:val="00BE6078"/>
    <w:rsid w:val="00C23457"/>
    <w:rsid w:val="00C239A7"/>
    <w:rsid w:val="00C630AD"/>
    <w:rsid w:val="00C71F50"/>
    <w:rsid w:val="00C83930"/>
    <w:rsid w:val="00C91060"/>
    <w:rsid w:val="00C911FE"/>
    <w:rsid w:val="00CD185D"/>
    <w:rsid w:val="00CD46CC"/>
    <w:rsid w:val="00CE67FD"/>
    <w:rsid w:val="00CF45C4"/>
    <w:rsid w:val="00D03F90"/>
    <w:rsid w:val="00D26AD2"/>
    <w:rsid w:val="00D337D7"/>
    <w:rsid w:val="00D412FD"/>
    <w:rsid w:val="00D46BC7"/>
    <w:rsid w:val="00D714ED"/>
    <w:rsid w:val="00D90A00"/>
    <w:rsid w:val="00E20DB0"/>
    <w:rsid w:val="00E26D43"/>
    <w:rsid w:val="00E47798"/>
    <w:rsid w:val="00E5284E"/>
    <w:rsid w:val="00E55BCB"/>
    <w:rsid w:val="00E74C76"/>
    <w:rsid w:val="00E96FF6"/>
    <w:rsid w:val="00EA22AC"/>
    <w:rsid w:val="00EB1C89"/>
    <w:rsid w:val="00F5414C"/>
    <w:rsid w:val="00F92811"/>
    <w:rsid w:val="00FD5045"/>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9168BEE"/>
  <w15:chartTrackingRefBased/>
  <w15:docId w15:val="{7FDB2EC1-C9AE-4EDA-B6A1-76479B31A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6139B3"/>
    <w:rPr>
      <w:rFonts w:ascii="Univers" w:hAnsi="Univers" w:cs="Univers"/>
      <w:lang w:eastAsia="zh-CN"/>
    </w:rPr>
  </w:style>
  <w:style w:type="character" w:styleId="Mentionnonrsolue">
    <w:name w:val="Unresolved Mention"/>
    <w:uiPriority w:val="99"/>
    <w:semiHidden/>
    <w:unhideWhenUsed/>
    <w:rsid w:val="00E55B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8" Type="http://schemas.openxmlformats.org/officeDocument/2006/relationships/hyperlink" Target="tel:04%2083%2032%2016%2076" TargetMode="External"/><Relationship Id="rId10" Type="http://schemas.openxmlformats.org/officeDocument/2006/relationships/footer" Target="footer1.xml"/><Relationship Id="rId19" Type="http://schemas.openxmlformats.org/officeDocument/2006/relationships/hyperlink" Target="https://www.legifrance.gouv.fr/affichCode.do?idSectionTA=LEGISCTA000037728693&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7" Type="http://schemas.openxmlformats.org/officeDocument/2006/relationships/hyperlink" Target="veronique.lenoble@inli.fr%20"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8</Pages>
  <Words>2482</Words>
  <Characters>13653</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16103</CharactersWithSpaces>
  <SharedDoc>false</SharedDoc>
  <HLinks>
    <vt:vector size="114" baseType="variant">
      <vt:variant>
        <vt:i4>6684713</vt:i4>
      </vt:variant>
      <vt:variant>
        <vt:i4>128</vt:i4>
      </vt:variant>
      <vt:variant>
        <vt:i4>0</vt:i4>
      </vt:variant>
      <vt:variant>
        <vt:i4>5</vt:i4>
      </vt:variant>
      <vt:variant>
        <vt:lpwstr>tel:04 83 32 16 76</vt:lpwstr>
      </vt:variant>
      <vt:variant>
        <vt:lpwstr/>
      </vt:variant>
      <vt:variant>
        <vt:i4>6684713</vt:i4>
      </vt:variant>
      <vt:variant>
        <vt:i4>125</vt:i4>
      </vt:variant>
      <vt:variant>
        <vt:i4>0</vt:i4>
      </vt:variant>
      <vt:variant>
        <vt:i4>5</vt:i4>
      </vt:variant>
      <vt:variant>
        <vt:lpwstr>tel:04 83 32 16 76</vt:lpwstr>
      </vt:variant>
      <vt:variant>
        <vt:lpwstr/>
      </vt:variant>
      <vt:variant>
        <vt:i4>6225954</vt:i4>
      </vt:variant>
      <vt:variant>
        <vt:i4>122</vt:i4>
      </vt:variant>
      <vt:variant>
        <vt:i4>0</vt:i4>
      </vt:variant>
      <vt:variant>
        <vt:i4>5</vt:i4>
      </vt:variant>
      <vt:variant>
        <vt:lpwstr>veronique.lenoble@inli.fr </vt:lpwstr>
      </vt:variant>
      <vt:variant>
        <vt:lpwstr/>
      </vt: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User</cp:lastModifiedBy>
  <cp:revision>5</cp:revision>
  <cp:lastPrinted>2026-06-05T11:49:00Z</cp:lastPrinted>
  <dcterms:created xsi:type="dcterms:W3CDTF">2026-05-07T07:13:00Z</dcterms:created>
  <dcterms:modified xsi:type="dcterms:W3CDTF">2026-06-05T11:50:00Z</dcterms:modified>
</cp:coreProperties>
</file>